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C9FA" w14:textId="77777777" w:rsidR="00FD6002" w:rsidRDefault="00FD6002">
      <w:pPr>
        <w:jc w:val="center"/>
        <w:rPr>
          <w:rFonts w:ascii="Tahoma" w:eastAsia="Times New Roman" w:hAnsi="Tahoma"/>
          <w:b/>
          <w:color w:val="auto"/>
          <w:sz w:val="20"/>
          <w:shd w:val="clear" w:color="auto" w:fill="auto"/>
        </w:rPr>
      </w:pPr>
      <w:r>
        <w:rPr>
          <w:rFonts w:ascii="Tahoma" w:eastAsia="Times New Roman" w:hAnsi="Tahoma"/>
          <w:b/>
          <w:color w:val="auto"/>
          <w:sz w:val="20"/>
          <w:shd w:val="clear" w:color="auto" w:fill="auto"/>
        </w:rPr>
        <w:t xml:space="preserve">COSMARI Srl – Stabilimento </w:t>
      </w:r>
      <w:r w:rsidRPr="00FD6002">
        <w:rPr>
          <w:rFonts w:ascii="Tahoma" w:eastAsia="Times New Roman" w:hAnsi="Tahoma"/>
          <w:b/>
          <w:color w:val="auto"/>
          <w:sz w:val="20"/>
          <w:shd w:val="clear" w:color="auto" w:fill="auto"/>
        </w:rPr>
        <w:t>Località Piane del Chienti - Tolentino (MC)</w:t>
      </w:r>
    </w:p>
    <w:p w14:paraId="34CA403B" w14:textId="77777777" w:rsidR="00FD6002" w:rsidRDefault="00FD6002">
      <w:pPr>
        <w:jc w:val="center"/>
        <w:rPr>
          <w:rFonts w:ascii="Tahoma" w:eastAsia="Times New Roman" w:hAnsi="Tahoma"/>
          <w:b/>
          <w:color w:val="auto"/>
          <w:sz w:val="20"/>
          <w:shd w:val="clear" w:color="auto" w:fill="auto"/>
        </w:rPr>
      </w:pPr>
      <w:r w:rsidRPr="00FD6002">
        <w:rPr>
          <w:rFonts w:ascii="Tahoma" w:eastAsia="Times New Roman" w:hAnsi="Tahoma"/>
          <w:b/>
          <w:color w:val="auto"/>
          <w:sz w:val="20"/>
          <w:shd w:val="clear" w:color="auto" w:fill="auto"/>
        </w:rPr>
        <w:t>LAVORI DI RIFACIMENTO ASFALTI</w:t>
      </w:r>
    </w:p>
    <w:p w14:paraId="4E0EEB0E" w14:textId="77777777" w:rsidR="00FD6002" w:rsidRDefault="00FD6002">
      <w:pPr>
        <w:jc w:val="center"/>
        <w:rPr>
          <w:rFonts w:ascii="Tahoma" w:eastAsia="Times New Roman" w:hAnsi="Tahoma"/>
          <w:b/>
          <w:color w:val="auto"/>
          <w:sz w:val="20"/>
          <w:shd w:val="clear" w:color="auto" w:fill="auto"/>
        </w:rPr>
      </w:pPr>
      <w:r>
        <w:rPr>
          <w:rFonts w:ascii="Tahoma" w:eastAsia="Times New Roman" w:hAnsi="Tahoma"/>
          <w:b/>
          <w:color w:val="auto"/>
          <w:sz w:val="20"/>
          <w:shd w:val="clear" w:color="auto" w:fill="auto"/>
        </w:rPr>
        <w:t>Rev. 00 del 12/02/2022</w:t>
      </w:r>
    </w:p>
    <w:p w14:paraId="2D5C46D6" w14:textId="77777777" w:rsidR="00FD6002" w:rsidRDefault="00FD6002">
      <w:pPr>
        <w:jc w:val="center"/>
        <w:rPr>
          <w:rFonts w:ascii="Tahoma" w:eastAsia="Times New Roman" w:hAnsi="Tahoma"/>
          <w:b/>
          <w:color w:val="auto"/>
          <w:sz w:val="20"/>
          <w:shd w:val="clear" w:color="auto" w:fill="auto"/>
        </w:rPr>
      </w:pPr>
    </w:p>
    <w:p w14:paraId="481655E9" w14:textId="77777777" w:rsidR="005A0522" w:rsidRDefault="0044069E">
      <w:pPr>
        <w:jc w:val="center"/>
        <w:rPr>
          <w:rFonts w:ascii="Tahoma" w:eastAsia="Times New Roman" w:hAnsi="Tahoma"/>
          <w:b/>
          <w:color w:val="auto"/>
          <w:sz w:val="20"/>
          <w:shd w:val="clear" w:color="auto" w:fill="auto"/>
        </w:rPr>
      </w:pPr>
      <w:r>
        <w:rPr>
          <w:rFonts w:ascii="Tahoma" w:eastAsia="Times New Roman" w:hAnsi="Tahoma"/>
          <w:b/>
          <w:color w:val="auto"/>
          <w:sz w:val="20"/>
          <w:shd w:val="clear" w:color="auto" w:fill="auto"/>
        </w:rPr>
        <w:t>QUADRO ECONOMICO GENERALE</w:t>
      </w:r>
    </w:p>
    <w:p w14:paraId="1BEAA124" w14:textId="77777777" w:rsidR="005A0522" w:rsidRDefault="005A0522">
      <w:pPr>
        <w:pBdr>
          <w:bottom w:val="single" w:sz="6" w:space="0" w:color="auto"/>
        </w:pBdr>
        <w:rPr>
          <w:rFonts w:ascii="Tahoma" w:eastAsia="Times New Roman" w:hAnsi="Tahoma"/>
          <w:b/>
          <w:shd w:val="clear" w:color="auto" w:fill="auto"/>
        </w:rPr>
      </w:pPr>
    </w:p>
    <w:p w14:paraId="13349F39" w14:textId="77777777" w:rsidR="005A0522" w:rsidRDefault="005A0522">
      <w:pPr>
        <w:rPr>
          <w:rFonts w:ascii="Tahoma" w:eastAsia="Times New Roman" w:hAnsi="Tahoma"/>
          <w:b/>
          <w:shd w:val="clear" w:color="auto" w:fill="auto"/>
        </w:rPr>
      </w:pPr>
    </w:p>
    <w:tbl>
      <w:tblPr>
        <w:tblW w:w="4483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"/>
        <w:gridCol w:w="6592"/>
        <w:gridCol w:w="1185"/>
        <w:gridCol w:w="473"/>
        <w:gridCol w:w="1204"/>
      </w:tblGrid>
      <w:tr w:rsidR="001A22D2" w14:paraId="25B3D70A" w14:textId="77777777" w:rsidTr="00F473A2">
        <w:trPr>
          <w:tblHeader/>
          <w:jc w:val="center"/>
        </w:trPr>
        <w:tc>
          <w:tcPr>
            <w:tcW w:w="14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8E6DC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CD0993" w14:textId="77777777" w:rsidR="001A22D2" w:rsidRDefault="001A22D2">
            <w:pPr>
              <w:spacing w:before="60"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n.</w:t>
            </w:r>
          </w:p>
        </w:tc>
        <w:tc>
          <w:tcPr>
            <w:tcW w:w="338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8E6DC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F52B43" w14:textId="77777777" w:rsidR="001A22D2" w:rsidRDefault="001A22D2">
            <w:pPr>
              <w:spacing w:before="60"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Descrizione</w:t>
            </w:r>
          </w:p>
        </w:tc>
        <w:tc>
          <w:tcPr>
            <w:tcW w:w="60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8E6DC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98187" w14:textId="77777777" w:rsidR="001A22D2" w:rsidRDefault="00F473A2">
            <w:pPr>
              <w:spacing w:before="60"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I</w:t>
            </w:r>
            <w:r w:rsidR="001A22D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mporto</w:t>
            </w: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 xml:space="preserve"> (€)</w:t>
            </w:r>
          </w:p>
        </w:tc>
        <w:tc>
          <w:tcPr>
            <w:tcW w:w="24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8E6DC"/>
          </w:tcPr>
          <w:p w14:paraId="163B103B" w14:textId="77777777" w:rsidR="001A22D2" w:rsidRDefault="001A22D2">
            <w:pPr>
              <w:spacing w:before="60" w:after="60"/>
              <w:jc w:val="center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%</w:t>
            </w:r>
          </w:p>
        </w:tc>
        <w:tc>
          <w:tcPr>
            <w:tcW w:w="619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8E6DC"/>
          </w:tcPr>
          <w:p w14:paraId="72EA6865" w14:textId="77777777" w:rsidR="001A22D2" w:rsidRDefault="001A22D2">
            <w:pPr>
              <w:spacing w:before="60" w:after="60"/>
              <w:jc w:val="center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I</w:t>
            </w:r>
            <w:r w:rsidR="00F473A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 xml:space="preserve">mp. </w:t>
            </w: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IVA</w:t>
            </w:r>
            <w:r w:rsidR="00F473A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 xml:space="preserve"> (€)</w:t>
            </w:r>
          </w:p>
        </w:tc>
      </w:tr>
      <w:tr w:rsidR="001A22D2" w14:paraId="3D2805A3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4D6748" w14:textId="77777777" w:rsidR="001A22D2" w:rsidRDefault="001A22D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802E64" w14:textId="77777777" w:rsidR="001A22D2" w:rsidRDefault="001A22D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a1) Importo per l'esecuzione delle Lavorazioni</w:t>
            </w:r>
            <w:r>
              <w:rPr>
                <w:rFonts w:ascii="Tahoma" w:eastAsia="Times New Roman" w:hAnsi="Tahoma"/>
                <w:sz w:val="16"/>
                <w:shd w:val="clear" w:color="auto" w:fill="auto"/>
              </w:rPr>
              <w:t xml:space="preserve"> (comprensivo dell'importo per l'attuazione dei Piani di Sicurezza)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808845" w14:textId="77777777" w:rsidR="001A22D2" w:rsidRDefault="001A22D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CF8A605" w14:textId="77777777" w:rsidR="001A22D2" w:rsidRDefault="001A22D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2A05D779" w14:textId="77777777" w:rsidR="001A22D2" w:rsidRDefault="001A22D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05AF1ECD" w14:textId="77777777" w:rsidTr="005F5CFB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6D1F66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A5615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A misura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A54F27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387.000,00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20DA57B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3650649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60151877" w14:textId="77777777" w:rsidTr="006A7935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3D50C0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4FAB06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A corpo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60AD6B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BE9AA1A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5E2F852E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3FB0D949" w14:textId="77777777" w:rsidTr="006A7935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587682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4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C71491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In economia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6CF97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FABD8CD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EA8E047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64357E59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8CA905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5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3D2D68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03F41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DB7827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4163D2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</w:tr>
      <w:tr w:rsidR="00F473A2" w14:paraId="66F8AC5C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D1377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6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0B518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Sommano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D00CBF" w14:textId="77777777" w:rsidR="00F473A2" w:rsidRPr="00FD600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FD600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387.000,00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685C99D" w14:textId="77777777" w:rsidR="00F473A2" w:rsidRPr="00FD600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10</w:t>
            </w: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59457CA" w14:textId="77777777" w:rsidR="00F473A2" w:rsidRPr="00FD600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38.700,00</w:t>
            </w:r>
          </w:p>
        </w:tc>
      </w:tr>
      <w:tr w:rsidR="00F473A2" w14:paraId="0B0F6AFB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F9264D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7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3F52DB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A7133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5B5A2F8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439DE3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</w:tr>
      <w:tr w:rsidR="00F473A2" w14:paraId="48EAD6B4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87E816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8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DF8A15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a2) Importo per l'attuazione dei Piani di Sicurezza</w:t>
            </w:r>
            <w:r>
              <w:rPr>
                <w:rFonts w:ascii="Tahoma" w:eastAsia="Times New Roman" w:hAnsi="Tahoma"/>
                <w:sz w:val="16"/>
                <w:shd w:val="clear" w:color="auto" w:fill="auto"/>
              </w:rPr>
              <w:t xml:space="preserve"> (NON soggetti a Ribasso d'asta)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C1054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EF4FAE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5749E53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6D3739EB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B96EC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9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19CC47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A misura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BE930A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7.694,61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71BB8E8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D9160B1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5F3C6683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B5E17B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10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98284A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A corpo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4E7B6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3E19E39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17FCF31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08B8E020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359605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11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C8FCE8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In economia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9B27D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9557CD1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FA2197D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46F655A9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AEE16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12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0CA042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6CA46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7EC8FAB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695041B9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</w:tr>
      <w:tr w:rsidR="00F473A2" w14:paraId="05209729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410D1B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13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A0C769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Sommano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0ED1B3" w14:textId="77777777" w:rsidR="00F473A2" w:rsidRPr="00FD600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FD600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7.694,61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38F8F9A" w14:textId="77777777" w:rsidR="00F473A2" w:rsidRPr="00FD600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10</w:t>
            </w: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584DD09" w14:textId="77777777" w:rsidR="00F473A2" w:rsidRPr="00FD6002" w:rsidRDefault="00F473A2" w:rsidP="00F473A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769,46</w:t>
            </w:r>
          </w:p>
        </w:tc>
      </w:tr>
      <w:tr w:rsidR="00F473A2" w14:paraId="59EB48A1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53C128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14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25FD62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76A159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6C1899D6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6D2A407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</w:tr>
      <w:tr w:rsidR="00F473A2" w14:paraId="365C1521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4E2926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15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8D566A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b) Somme a disposizione della stazione appaltante per: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3928E0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3E209B1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519AAFEE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53671A49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A35A66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16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CFB280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b1) Lavori in economia, previsti in progetto, ed esclusi dall'appalto, ivi inclusi i rimborsi previa fattura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FFC239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6CAE9DD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17A7F02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738ED10C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6842F4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17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DD672C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b2) Rilievi accertamenti e indagini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CC0FB2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6A8324A9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422511E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6C7FF643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F6C1CE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18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5CCD5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b3) Allacciamenti a pubblici servizi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3FEEC7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EB83B9C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CD39821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3588A35D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176519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19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8E3432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b4) Imprevisti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7519E9" w14:textId="77777777" w:rsidR="00F473A2" w:rsidRP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F473A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15.113,39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96FDEE1" w14:textId="77777777" w:rsidR="00F473A2" w:rsidRP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F473A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10</w:t>
            </w: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3C63269" w14:textId="77777777" w:rsidR="00F473A2" w:rsidRPr="00F473A2" w:rsidRDefault="00F473A2" w:rsidP="00F473A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F473A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1511,3</w:t>
            </w: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4</w:t>
            </w:r>
          </w:p>
        </w:tc>
      </w:tr>
      <w:tr w:rsidR="00F473A2" w14:paraId="43ACA0A2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EFE99F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20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E2537F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b5) Acquisizione aree o immobili e pertinenti indennizzi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AA2E10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3B610A1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AA8AAC8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1A010553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9B48DB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21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46E9E0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b6) Accantonamento per aumento dei prezzi dei materiali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871AED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920ED4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F3CC93D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7EDFAF09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3604AA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22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DBA7D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b7) Spese di carattere strumentale e per l'assicurazione dei dipendenti della PA incaricati della progettazione, spese tecniche relative a: progettazione, alle necessarie attività preliminari e di supporto, nonché al coordinamento della sicurezza in fase di progettazione, alle conferenze di servizi, alla direzione lavori ed al coordinamento della sicurezza in fase di esecuzione, assistenza giornaliera e contabilità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C800E4" w14:textId="77777777" w:rsidR="00F473A2" w:rsidRPr="001A22D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1A22D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10.192,00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0D6D622" w14:textId="77777777" w:rsidR="00F473A2" w:rsidRPr="001A22D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22</w:t>
            </w: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CE1D61A" w14:textId="77777777" w:rsidR="00F473A2" w:rsidRPr="001A22D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2.242,24</w:t>
            </w:r>
          </w:p>
        </w:tc>
      </w:tr>
      <w:tr w:rsidR="00F473A2" w14:paraId="75381535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4AD564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23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E95789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 xml:space="preserve">b8) Spese per attività tecnico amministrative connesse alla progettazione, di supporto al responsabile del procedimento, e di verifica e validazione 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D0066D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68934D66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60D3F08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06DE0968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928379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24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CA7E1E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b9) Eventuali spese per commissioni giudicatrici e per appalti con offerta economicamente più vantaggiosa (art. 77 comma 10 D.lgs. 50/2016)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5117A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78C4138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5AAF019F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48D52ED0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1B89B1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25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7DF38A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b10) Spese per pubblicità e, ove previsto, per opere artistiche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F4BD5D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8117685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0FCAF13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1639888A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71C345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26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5D0282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b11) Spese per accertamenti di laboratorio e verifiche tecniche previste dal capitolato speciale d'appalto, collaudo tecnico-amministrativo, collaudo statico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62A4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600041E7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4ED1489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7C9BB88C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7D586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27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0742C8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 xml:space="preserve">b12) Spese per attività di programmazione, valutazione preventiva dei progetti, di predisposizione e controllo delle procedure di gara, di esecuzione dei contratti pubblici, di RUP, di direzione dei lavori e di collaudo tecnico amministrativo e statico (art. 113 comma 2 D.lgs. 50/2016)   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9C8FA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CBFDBE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37636EBA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4E4F1C49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3D109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28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7741FB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b13</w:t>
            </w:r>
            <w:proofErr w:type="gramStart"/>
            <w:r>
              <w:rPr>
                <w:rFonts w:ascii="Tahoma" w:eastAsia="Times New Roman" w:hAnsi="Tahoma"/>
                <w:sz w:val="16"/>
                <w:shd w:val="clear" w:color="auto" w:fill="auto"/>
              </w:rPr>
              <w:t>)  Oneri</w:t>
            </w:r>
            <w:proofErr w:type="gramEnd"/>
            <w:r>
              <w:rPr>
                <w:rFonts w:ascii="Tahoma" w:eastAsia="Times New Roman" w:hAnsi="Tahoma"/>
                <w:sz w:val="16"/>
                <w:shd w:val="clear" w:color="auto" w:fill="auto"/>
              </w:rPr>
              <w:t xml:space="preserve"> per la redazione del progetto di fattibilità (art. 183 comma 2 D.lgs. 50/2016)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2AE976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214B4550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5FAEC1D6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2C3E577F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D0BCA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29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BA141B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b14) Costi per l’elaborazione del consuntivo scientifico previsto per i beni del patrimonio culturale (art. 102 comma 9 D.lgs. 50/2016)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233D7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FAB8562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2290F56" w14:textId="77777777" w:rsidR="00F473A2" w:rsidRDefault="00F473A2" w:rsidP="00A97498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</w:t>
            </w:r>
          </w:p>
        </w:tc>
      </w:tr>
      <w:tr w:rsidR="00F473A2" w14:paraId="68E8DE85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AF6359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30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340B8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b15) IVA ed eventuali altre imposte e contributi dovuti per legge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56C88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6B58D722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A42349A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7A376F21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AD87B5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31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3BFA1A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69EF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----------------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4F3E7786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2A7C362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510A770F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AF3ED3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32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09E59D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Sommano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BAA462" w14:textId="77777777" w:rsidR="00F473A2" w:rsidRP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F473A2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420.000,00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641101B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0913A0BF" w14:textId="77777777" w:rsidR="00F473A2" w:rsidRPr="003F3513" w:rsidRDefault="003F3513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3F3513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43.223,04</w:t>
            </w:r>
          </w:p>
        </w:tc>
      </w:tr>
      <w:tr w:rsidR="00F473A2" w14:paraId="4886D8A0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8652B8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33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00F45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6AD45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========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73621CC9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5F73A5E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359EC4E5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315FF7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34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3B91E0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TOTALE</w:t>
            </w:r>
            <w:r w:rsidR="003F3513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 xml:space="preserve"> IVA COMPRESA</w:t>
            </w: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57FDB1" w14:textId="6DF58B67" w:rsidR="00F473A2" w:rsidRPr="003F3513" w:rsidRDefault="003F3513" w:rsidP="001A22D2">
            <w:pPr>
              <w:spacing w:after="60"/>
              <w:jc w:val="right"/>
              <w:rPr>
                <w:rFonts w:ascii="Tahoma" w:eastAsia="Times New Roman" w:hAnsi="Tahoma"/>
                <w:b/>
                <w:sz w:val="16"/>
                <w:shd w:val="clear" w:color="auto" w:fill="auto"/>
              </w:rPr>
            </w:pPr>
            <w:r w:rsidRPr="003F3513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463</w:t>
            </w:r>
            <w:r w:rsidR="00275A90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.</w:t>
            </w:r>
            <w:r w:rsidRPr="003F3513">
              <w:rPr>
                <w:rFonts w:ascii="Tahoma" w:eastAsia="Times New Roman" w:hAnsi="Tahoma"/>
                <w:b/>
                <w:sz w:val="16"/>
                <w:shd w:val="clear" w:color="auto" w:fill="auto"/>
              </w:rPr>
              <w:t>223,04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53AC356F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08ABDC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2D2F0F3D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F463FA" w14:textId="77777777" w:rsidR="00F473A2" w:rsidRDefault="00F473A2">
            <w:pPr>
              <w:spacing w:after="60"/>
              <w:jc w:val="center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35</w:t>
            </w: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AC3F0C" w14:textId="77777777" w:rsidR="00F473A2" w:rsidRDefault="00F473A2">
            <w:pPr>
              <w:spacing w:after="60"/>
              <w:jc w:val="both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FB5EF0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  <w:r>
              <w:rPr>
                <w:rFonts w:ascii="Tahoma" w:eastAsia="Times New Roman" w:hAnsi="Tahoma"/>
                <w:sz w:val="16"/>
                <w:shd w:val="clear" w:color="auto" w:fill="auto"/>
              </w:rPr>
              <w:t>========</w:t>
            </w: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0760424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shd w:val="clear" w:color="auto" w:fill="FFFFFF"/>
            <w:vAlign w:val="center"/>
          </w:tcPr>
          <w:p w14:paraId="1A89A296" w14:textId="77777777" w:rsidR="00F473A2" w:rsidRDefault="00F473A2" w:rsidP="001A22D2">
            <w:pPr>
              <w:spacing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  <w:tr w:rsidR="00F473A2" w14:paraId="51D02CBA" w14:textId="77777777" w:rsidTr="00F473A2">
        <w:trPr>
          <w:jc w:val="center"/>
        </w:trPr>
        <w:tc>
          <w:tcPr>
            <w:tcW w:w="140" w:type="pct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85A3A" w14:textId="77777777" w:rsidR="00F473A2" w:rsidRDefault="00F473A2">
            <w:pPr>
              <w:spacing w:before="60" w:after="60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3389" w:type="pct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5A05FD" w14:textId="77777777" w:rsidR="00F473A2" w:rsidRDefault="00F473A2">
            <w:pPr>
              <w:spacing w:before="60" w:after="60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09" w:type="pct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A4871C" w14:textId="77777777" w:rsidR="00F473A2" w:rsidRDefault="00F473A2" w:rsidP="001A22D2">
            <w:pPr>
              <w:spacing w:before="60"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243" w:type="pct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2DE03E76" w14:textId="77777777" w:rsidR="00F473A2" w:rsidRDefault="00F473A2" w:rsidP="001A22D2">
            <w:pPr>
              <w:spacing w:before="60"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  <w:tc>
          <w:tcPr>
            <w:tcW w:w="619" w:type="pct"/>
            <w:tcBorders>
              <w:top w:val="nil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0EC90BA3" w14:textId="77777777" w:rsidR="00F473A2" w:rsidRDefault="00F473A2" w:rsidP="001A22D2">
            <w:pPr>
              <w:spacing w:before="60" w:after="60"/>
              <w:jc w:val="right"/>
              <w:rPr>
                <w:rFonts w:ascii="Tahoma" w:eastAsia="Times New Roman" w:hAnsi="Tahoma"/>
                <w:sz w:val="16"/>
                <w:shd w:val="clear" w:color="auto" w:fill="auto"/>
              </w:rPr>
            </w:pPr>
          </w:p>
        </w:tc>
      </w:tr>
    </w:tbl>
    <w:p w14:paraId="3A50C478" w14:textId="77777777" w:rsidR="0044069E" w:rsidRDefault="0044069E">
      <w:pPr>
        <w:jc w:val="center"/>
        <w:rPr>
          <w:color w:val="auto"/>
          <w:shd w:val="clear" w:color="auto" w:fill="auto"/>
        </w:rPr>
      </w:pPr>
    </w:p>
    <w:sectPr w:rsidR="0044069E" w:rsidSect="001A22D2">
      <w:pgSz w:w="11902" w:h="16835"/>
      <w:pgMar w:top="1134" w:right="567" w:bottom="1134" w:left="567" w:header="851" w:footer="851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C898A4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D"/>
    <w:multiLevelType w:val="singleLevel"/>
    <w:tmpl w:val="8BCC93DC"/>
    <w:lvl w:ilvl="0">
      <w:start w:val="1"/>
      <w:numFmt w:val="decimal"/>
      <w:lvlText w:val="%1."/>
      <w:lvlJc w:val="left"/>
    </w:lvl>
  </w:abstractNum>
  <w:abstractNum w:abstractNumId="2" w15:restartNumberingAfterBreak="0">
    <w:nsid w:val="FFFFFF7E"/>
    <w:multiLevelType w:val="singleLevel"/>
    <w:tmpl w:val="BDA86C48"/>
    <w:lvl w:ilvl="0">
      <w:start w:val="1"/>
      <w:numFmt w:val="decimal"/>
      <w:lvlText w:val="%1."/>
      <w:lvlJc w:val="left"/>
    </w:lvl>
  </w:abstractNum>
  <w:abstractNum w:abstractNumId="3" w15:restartNumberingAfterBreak="0">
    <w:nsid w:val="FFFFFF7F"/>
    <w:multiLevelType w:val="singleLevel"/>
    <w:tmpl w:val="C15442FE"/>
    <w:lvl w:ilvl="0">
      <w:start w:val="1"/>
      <w:numFmt w:val="decimal"/>
      <w:lvlText w:val="%1."/>
      <w:lvlJc w:val="left"/>
    </w:lvl>
  </w:abstractNum>
  <w:abstractNum w:abstractNumId="4" w15:restartNumberingAfterBreak="0">
    <w:nsid w:val="FFFFFF80"/>
    <w:multiLevelType w:val="singleLevel"/>
    <w:tmpl w:val="4FBE8020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5" w15:restartNumberingAfterBreak="0">
    <w:nsid w:val="FFFFFF81"/>
    <w:multiLevelType w:val="singleLevel"/>
    <w:tmpl w:val="CECC1D48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6" w15:restartNumberingAfterBreak="0">
    <w:nsid w:val="FFFFFF82"/>
    <w:multiLevelType w:val="singleLevel"/>
    <w:tmpl w:val="683ADEC6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7" w15:restartNumberingAfterBreak="0">
    <w:nsid w:val="FFFFFF83"/>
    <w:multiLevelType w:val="singleLevel"/>
    <w:tmpl w:val="AF7CA91E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8" w15:restartNumberingAfterBreak="0">
    <w:nsid w:val="FFFFFF88"/>
    <w:multiLevelType w:val="singleLevel"/>
    <w:tmpl w:val="A860DE1A"/>
    <w:lvl w:ilvl="0">
      <w:start w:val="1"/>
      <w:numFmt w:val="decimal"/>
      <w:pStyle w:val="Elencocontinua"/>
      <w:lvlText w:val="%1."/>
      <w:lvlJc w:val="left"/>
    </w:lvl>
  </w:abstractNum>
  <w:abstractNum w:abstractNumId="9" w15:restartNumberingAfterBreak="0">
    <w:nsid w:val="FFFFFF89"/>
    <w:multiLevelType w:val="singleLevel"/>
    <w:tmpl w:val="26D0654E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21"/>
      <w:numFmt w:val="bullet"/>
      <w:lvlText w:val=""/>
      <w:lvlJc w:val="left"/>
      <w:rPr>
        <w:rFonts w:ascii="Symbol" w:hAnsi="Symbol" w:cs="Symbol"/>
        <w:sz w:val="44"/>
        <w:szCs w:val="44"/>
      </w:rPr>
    </w:lvl>
  </w:abstractNum>
  <w:abstractNum w:abstractNumId="13" w15:restartNumberingAfterBreak="0">
    <w:nsid w:val="00000003"/>
    <w:multiLevelType w:val="singleLevel"/>
    <w:tmpl w:val="00000003"/>
    <w:name w:val="WW8Num2"/>
    <w:lvl w:ilvl="0">
      <w:start w:val="21"/>
      <w:numFmt w:val="bullet"/>
      <w:lvlText w:val=""/>
      <w:lvlJc w:val="left"/>
      <w:rPr>
        <w:rFonts w:ascii="Symbol" w:hAnsi="Symbol" w:cs="Symbol"/>
        <w:sz w:val="44"/>
        <w:szCs w:val="44"/>
      </w:rPr>
    </w:lvl>
  </w:abstractNum>
  <w:abstractNum w:abstractNumId="14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5" w15:restartNumberingAfterBreak="0">
    <w:nsid w:val="00556FE2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6" w15:restartNumberingAfterBreak="0">
    <w:nsid w:val="023F5BB0"/>
    <w:multiLevelType w:val="multilevel"/>
    <w:tmpl w:val="82405EB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7" w15:restartNumberingAfterBreak="0">
    <w:nsid w:val="02496840"/>
    <w:multiLevelType w:val="multilevel"/>
    <w:tmpl w:val="49CA5B66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8" w15:restartNumberingAfterBreak="0">
    <w:nsid w:val="02872DC7"/>
    <w:multiLevelType w:val="multilevel"/>
    <w:tmpl w:val="A27873AA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02CA3236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0" w15:restartNumberingAfterBreak="0">
    <w:nsid w:val="033C39AE"/>
    <w:multiLevelType w:val="multilevel"/>
    <w:tmpl w:val="3236B9B2"/>
    <w:lvl w:ilvl="0">
      <w:start w:val="1"/>
      <w:numFmt w:val="bullet"/>
      <w:lvlText w:val=""/>
      <w:lvlJc w:val="left"/>
      <w:rPr>
        <w:rFonts w:ascii="Wingdings" w:hAnsi="Wingdings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047E041C"/>
    <w:multiLevelType w:val="multilevel"/>
    <w:tmpl w:val="CF42ABA8"/>
    <w:lvl w:ilvl="0">
      <w:start w:val="1"/>
      <w:numFmt w:val="upperRoman"/>
      <w:lvlText w:val="%1.1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04875EE8"/>
    <w:multiLevelType w:val="multilevel"/>
    <w:tmpl w:val="F224FE4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3" w15:restartNumberingAfterBreak="0">
    <w:nsid w:val="04B950F1"/>
    <w:multiLevelType w:val="multilevel"/>
    <w:tmpl w:val="031488DC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05274B3C"/>
    <w:multiLevelType w:val="multilevel"/>
    <w:tmpl w:val="67BE4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5" w15:restartNumberingAfterBreak="0">
    <w:nsid w:val="05D327C5"/>
    <w:multiLevelType w:val="multilevel"/>
    <w:tmpl w:val="DEB2D568"/>
    <w:lvl w:ilvl="0">
      <w:start w:val="1"/>
      <w:numFmt w:val="bullet"/>
      <w:lvlText w:val=""/>
      <w:lvlJc w:val="left"/>
      <w:rPr>
        <w:rFonts w:ascii="Wingdings" w:hAnsi="Wingdings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07EF7AAF"/>
    <w:multiLevelType w:val="multilevel"/>
    <w:tmpl w:val="AB5C6D14"/>
    <w:lvl w:ilvl="0">
      <w:start w:val="7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08C517A6"/>
    <w:multiLevelType w:val="multilevel"/>
    <w:tmpl w:val="EB3CE576"/>
    <w:lvl w:ilvl="0">
      <w:start w:val="1"/>
      <w:numFmt w:val="lowerLetter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8" w15:restartNumberingAfterBreak="0">
    <w:nsid w:val="08F266ED"/>
    <w:multiLevelType w:val="multilevel"/>
    <w:tmpl w:val="9A7C0FA2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094E3462"/>
    <w:multiLevelType w:val="multilevel"/>
    <w:tmpl w:val="A5007AA8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0A742AB6"/>
    <w:multiLevelType w:val="multilevel"/>
    <w:tmpl w:val="0AAE3456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 w15:restartNumberingAfterBreak="0">
    <w:nsid w:val="0ACF586D"/>
    <w:multiLevelType w:val="multilevel"/>
    <w:tmpl w:val="9CB43D34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2" w15:restartNumberingAfterBreak="0">
    <w:nsid w:val="0AD6543C"/>
    <w:multiLevelType w:val="multilevel"/>
    <w:tmpl w:val="C15EA794"/>
    <w:lvl w:ilvl="0">
      <w:start w:val="1"/>
      <w:numFmt w:val="upperRoman"/>
      <w:lvlText w:val="%1.1)"/>
      <w:lvlJc w:val="left"/>
    </w:lvl>
    <w:lvl w:ilvl="1">
      <w:start w:val="1"/>
      <w:numFmt w:val="decimal"/>
      <w:lvlText w:val="%1.1.%2.)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3" w15:restartNumberingAfterBreak="0">
    <w:nsid w:val="0B9E6AE3"/>
    <w:multiLevelType w:val="multilevel"/>
    <w:tmpl w:val="81227A00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4" w15:restartNumberingAfterBreak="0">
    <w:nsid w:val="0BFA55C0"/>
    <w:multiLevelType w:val="multilevel"/>
    <w:tmpl w:val="0B32D30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5" w15:restartNumberingAfterBreak="0">
    <w:nsid w:val="0BFB683F"/>
    <w:multiLevelType w:val="multilevel"/>
    <w:tmpl w:val="B0CE7FAE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 w15:restartNumberingAfterBreak="0">
    <w:nsid w:val="0C0BEC5C"/>
    <w:multiLevelType w:val="multilevel"/>
    <w:tmpl w:val="9D100D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7" w15:restartNumberingAfterBreak="0">
    <w:nsid w:val="0C0EEE05"/>
    <w:multiLevelType w:val="multilevel"/>
    <w:tmpl w:val="81A2CC7A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8" w15:restartNumberingAfterBreak="0">
    <w:nsid w:val="0C290923"/>
    <w:multiLevelType w:val="multilevel"/>
    <w:tmpl w:val="00000002"/>
    <w:name w:val="List122815468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0C3C0972"/>
    <w:multiLevelType w:val="multilevel"/>
    <w:tmpl w:val="21D65DD4"/>
    <w:lvl w:ilvl="0">
      <w:start w:val="6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0" w15:restartNumberingAfterBreak="0">
    <w:nsid w:val="0C401A43"/>
    <w:multiLevelType w:val="multilevel"/>
    <w:tmpl w:val="5826279A"/>
    <w:lvl w:ilvl="0">
      <w:start w:val="1"/>
      <w:numFmt w:val="decimal"/>
      <w:lvlText w:val="%1)"/>
      <w:lvlJc w:val="left"/>
      <w:rPr>
        <w:rFonts w:ascii="Arial" w:hAnsi="Ari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1" w15:restartNumberingAfterBreak="0">
    <w:nsid w:val="0C412654"/>
    <w:multiLevelType w:val="multilevel"/>
    <w:tmpl w:val="499076E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2" w15:restartNumberingAfterBreak="0">
    <w:nsid w:val="0C51D8FF"/>
    <w:multiLevelType w:val="multilevel"/>
    <w:tmpl w:val="53AC6CA0"/>
    <w:lvl w:ilvl="0">
      <w:start w:val="6"/>
      <w:numFmt w:val="decimal"/>
      <w:lvlText w:val="%1"/>
      <w:lvlJc w:val="left"/>
    </w:lvl>
    <w:lvl w:ilvl="1">
      <w:start w:val="4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" w15:restartNumberingAfterBreak="0">
    <w:nsid w:val="0C5354BF"/>
    <w:multiLevelType w:val="multilevel"/>
    <w:tmpl w:val="00000006"/>
    <w:name w:val="List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0C5354C0"/>
    <w:multiLevelType w:val="multilevel"/>
    <w:tmpl w:val="00000007"/>
    <w:name w:val="List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 w15:restartNumberingAfterBreak="0">
    <w:nsid w:val="0C6CE7AF"/>
    <w:multiLevelType w:val="multilevel"/>
    <w:tmpl w:val="7340DBBB"/>
    <w:name w:val="List1187602359_1"/>
    <w:lvl w:ilvl="0">
      <w:start w:val="1"/>
      <w:numFmt w:val="decimal"/>
      <w:lvlText w:val="%1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 w15:restartNumberingAfterBreak="0">
    <w:nsid w:val="0C7AE90A"/>
    <w:multiLevelType w:val="multilevel"/>
    <w:tmpl w:val="280E02EA"/>
    <w:name w:val="List124412805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0C7F2311"/>
    <w:multiLevelType w:val="multilevel"/>
    <w:tmpl w:val="F8465D4E"/>
    <w:lvl w:ilvl="0">
      <w:start w:val="1"/>
      <w:numFmt w:val="decimal"/>
      <w:lvlText w:val="%1)"/>
      <w:lvlJc w:val="left"/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8" w15:restartNumberingAfterBreak="0">
    <w:nsid w:val="0C95D699"/>
    <w:multiLevelType w:val="multilevel"/>
    <w:tmpl w:val="67BE4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" w15:restartNumberingAfterBreak="0">
    <w:nsid w:val="0CAB99AD"/>
    <w:multiLevelType w:val="multilevel"/>
    <w:tmpl w:val="9CB43D34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0" w15:restartNumberingAfterBreak="0">
    <w:nsid w:val="0CAD2358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1" w15:restartNumberingAfterBreak="0">
    <w:nsid w:val="0CAFF2B4"/>
    <w:multiLevelType w:val="multilevel"/>
    <w:tmpl w:val="0C2D0FBF"/>
    <w:name w:val="List1195138552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0CBB3D6C"/>
    <w:multiLevelType w:val="multilevel"/>
    <w:tmpl w:val="731A1AEA"/>
    <w:name w:val="List118770399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0CBB3D6D"/>
    <w:multiLevelType w:val="multilevel"/>
    <w:tmpl w:val="7340DBC2"/>
    <w:name w:val="List1219660795_1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 w15:restartNumberingAfterBreak="0">
    <w:nsid w:val="0CBB3D6E"/>
    <w:multiLevelType w:val="multilevel"/>
    <w:tmpl w:val="7340DBCC"/>
    <w:name w:val="List1222445274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 w15:restartNumberingAfterBreak="0">
    <w:nsid w:val="0CBB3D6F"/>
    <w:multiLevelType w:val="multilevel"/>
    <w:tmpl w:val="0C370A42"/>
    <w:name w:val="List1229333773_1"/>
    <w:lvl w:ilvl="0">
      <w:start w:val="1"/>
      <w:numFmt w:val="decimal"/>
      <w:lvlText w:val="%1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0CBB3D70"/>
    <w:multiLevelType w:val="multilevel"/>
    <w:tmpl w:val="0C370A43"/>
    <w:name w:val="List122934026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0CBB3D71"/>
    <w:multiLevelType w:val="multilevel"/>
    <w:tmpl w:val="0C370A44"/>
    <w:name w:val="List1229341517_1"/>
    <w:lvl w:ilvl="0">
      <w:start w:val="1"/>
      <w:numFmt w:val="decimal"/>
      <w:lvlText w:val="%1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0CBB3D72"/>
    <w:multiLevelType w:val="multilevel"/>
    <w:tmpl w:val="0C370A45"/>
    <w:name w:val="List122942090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 w15:restartNumberingAfterBreak="0">
    <w:nsid w:val="0CBB3D73"/>
    <w:multiLevelType w:val="multilevel"/>
    <w:tmpl w:val="0C370A46"/>
    <w:name w:val="List125181227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" w15:restartNumberingAfterBreak="0">
    <w:nsid w:val="0CBB3D74"/>
    <w:multiLevelType w:val="multilevel"/>
    <w:tmpl w:val="0C370A47"/>
    <w:name w:val="List129724270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0CBB3D75"/>
    <w:multiLevelType w:val="multilevel"/>
    <w:tmpl w:val="0C370A48"/>
    <w:name w:val="List1297359199_1"/>
    <w:lvl w:ilvl="0">
      <w:start w:val="1"/>
      <w:numFmt w:val="decimal"/>
      <w:lvlText w:val="%1"/>
      <w:lvlJc w:val="left"/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 w15:restartNumberingAfterBreak="0">
    <w:nsid w:val="0CBB3D76"/>
    <w:multiLevelType w:val="multilevel"/>
    <w:tmpl w:val="0C370A49"/>
    <w:name w:val="List133241150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3" w15:restartNumberingAfterBreak="0">
    <w:nsid w:val="0CBB3D77"/>
    <w:multiLevelType w:val="multilevel"/>
    <w:tmpl w:val="0C370A4A"/>
    <w:name w:val="List138926620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4" w15:restartNumberingAfterBreak="0">
    <w:nsid w:val="0CBB3D78"/>
    <w:multiLevelType w:val="multilevel"/>
    <w:tmpl w:val="0C370A4B"/>
    <w:name w:val="List13892662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 w15:restartNumberingAfterBreak="0">
    <w:nsid w:val="0CBB3D79"/>
    <w:multiLevelType w:val="multilevel"/>
    <w:tmpl w:val="0C370A4C"/>
    <w:name w:val="List135230933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 w15:restartNumberingAfterBreak="0">
    <w:nsid w:val="0CBB3D7A"/>
    <w:multiLevelType w:val="multilevel"/>
    <w:tmpl w:val="0C370A4D"/>
    <w:name w:val="List136508775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0CCB3356"/>
    <w:multiLevelType w:val="multilevel"/>
    <w:tmpl w:val="0C2D0FC0"/>
    <w:name w:val="List120116544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8" w15:restartNumberingAfterBreak="0">
    <w:nsid w:val="0CCB3357"/>
    <w:multiLevelType w:val="multilevel"/>
    <w:tmpl w:val="0C2D0FC1"/>
    <w:name w:val="List120159385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9" w15:restartNumberingAfterBreak="0">
    <w:nsid w:val="0CCB3358"/>
    <w:multiLevelType w:val="multilevel"/>
    <w:tmpl w:val="0C2D0FC1"/>
    <w:name w:val="List120159390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0EF177AF"/>
    <w:multiLevelType w:val="multilevel"/>
    <w:tmpl w:val="7340DBB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1" w15:restartNumberingAfterBreak="0">
    <w:nsid w:val="0FE85963"/>
    <w:multiLevelType w:val="singleLevel"/>
    <w:tmpl w:val="04100001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72" w15:restartNumberingAfterBreak="0">
    <w:nsid w:val="10DA2A90"/>
    <w:multiLevelType w:val="multilevel"/>
    <w:tmpl w:val="00000000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·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·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·"/>
      <w:lvlJc w:val="left"/>
      <w:rPr>
        <w:rFonts w:ascii="Wingdings" w:hAnsi="Wingdings" w:cs="Wingdings"/>
        <w:sz w:val="24"/>
        <w:szCs w:val="24"/>
      </w:rPr>
    </w:lvl>
  </w:abstractNum>
  <w:abstractNum w:abstractNumId="73" w15:restartNumberingAfterBreak="0">
    <w:nsid w:val="114F3D9A"/>
    <w:multiLevelType w:val="multilevel"/>
    <w:tmpl w:val="67F803CA"/>
    <w:lvl w:ilvl="0"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74" w15:restartNumberingAfterBreak="0">
    <w:nsid w:val="11910B8D"/>
    <w:multiLevelType w:val="multilevel"/>
    <w:tmpl w:val="B0CE7FA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5" w15:restartNumberingAfterBreak="0">
    <w:nsid w:val="11F35D2F"/>
    <w:multiLevelType w:val="multilevel"/>
    <w:tmpl w:val="C42EA03E"/>
    <w:lvl w:ilvl="0">
      <w:start w:val="1"/>
      <w:numFmt w:val="decimal"/>
      <w:lvlText w:val="%1."/>
      <w:lvlJc w:val="left"/>
    </w:lvl>
    <w:lvl w:ilvl="1">
      <w:start w:val="1"/>
      <w:numFmt w:val="lowerLetter"/>
      <w:lvlText w:val="%1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6" w15:restartNumberingAfterBreak="0">
    <w:nsid w:val="120800D9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7" w15:restartNumberingAfterBreak="0">
    <w:nsid w:val="12C54143"/>
    <w:multiLevelType w:val="multilevel"/>
    <w:tmpl w:val="9D100D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8" w15:restartNumberingAfterBreak="0">
    <w:nsid w:val="12FF67CC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9" w15:restartNumberingAfterBreak="0">
    <w:nsid w:val="13460FF0"/>
    <w:multiLevelType w:val="multilevel"/>
    <w:tmpl w:val="4858BF9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0" w15:restartNumberingAfterBreak="0">
    <w:nsid w:val="13555548"/>
    <w:multiLevelType w:val="multilevel"/>
    <w:tmpl w:val="D686759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1" w15:restartNumberingAfterBreak="0">
    <w:nsid w:val="143D2228"/>
    <w:multiLevelType w:val="multilevel"/>
    <w:tmpl w:val="9D100D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2" w15:restartNumberingAfterBreak="0">
    <w:nsid w:val="15FD49FD"/>
    <w:multiLevelType w:val="multilevel"/>
    <w:tmpl w:val="70D62B14"/>
    <w:lvl w:ilvl="0">
      <w:start w:val="1"/>
      <w:numFmt w:val="decimal"/>
      <w:lvlText w:val="%1)"/>
      <w:lvlJc w:val="left"/>
      <w:rPr>
        <w:rFonts w:ascii="Arial" w:hAnsi="Ari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3" w15:restartNumberingAfterBreak="0">
    <w:nsid w:val="160906BD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4" w15:restartNumberingAfterBreak="0">
    <w:nsid w:val="16AA3499"/>
    <w:multiLevelType w:val="multilevel"/>
    <w:tmpl w:val="56C89A3C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85" w15:restartNumberingAfterBreak="0">
    <w:nsid w:val="173D3710"/>
    <w:multiLevelType w:val="multilevel"/>
    <w:tmpl w:val="DE760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6" w15:restartNumberingAfterBreak="0">
    <w:nsid w:val="18815271"/>
    <w:multiLevelType w:val="multilevel"/>
    <w:tmpl w:val="2870CF66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7" w15:restartNumberingAfterBreak="0">
    <w:nsid w:val="18BD2E8B"/>
    <w:multiLevelType w:val="multilevel"/>
    <w:tmpl w:val="BB949C3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8" w15:restartNumberingAfterBreak="0">
    <w:nsid w:val="19BE4028"/>
    <w:multiLevelType w:val="multilevel"/>
    <w:tmpl w:val="15248914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9" w15:restartNumberingAfterBreak="0">
    <w:nsid w:val="1A7B2499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0" w15:restartNumberingAfterBreak="0">
    <w:nsid w:val="1D452381"/>
    <w:multiLevelType w:val="singleLevel"/>
    <w:tmpl w:val="04100001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91" w15:restartNumberingAfterBreak="0">
    <w:nsid w:val="1D464A8B"/>
    <w:multiLevelType w:val="singleLevel"/>
    <w:tmpl w:val="D36A26F4"/>
    <w:lvl w:ilvl="0">
      <w:start w:val="1"/>
      <w:numFmt w:val="bullet"/>
      <w:lvlText w:val="·"/>
      <w:lvlJc w:val="left"/>
      <w:rPr>
        <w:rFonts w:ascii="Symbol" w:hAnsi="Symbol" w:cs="Symbol"/>
        <w:sz w:val="16"/>
        <w:szCs w:val="16"/>
      </w:rPr>
    </w:lvl>
  </w:abstractNum>
  <w:abstractNum w:abstractNumId="92" w15:restartNumberingAfterBreak="0">
    <w:nsid w:val="1DBC5DE5"/>
    <w:multiLevelType w:val="multilevel"/>
    <w:tmpl w:val="E34EE260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93" w15:restartNumberingAfterBreak="0">
    <w:nsid w:val="1E5D7A6E"/>
    <w:multiLevelType w:val="multilevel"/>
    <w:tmpl w:val="00000000"/>
    <w:lvl w:ilvl="0">
      <w:start w:val="1"/>
      <w:numFmt w:val="bullet"/>
      <w:lvlText w:val="·"/>
      <w:lvlJc w:val="left"/>
      <w:rPr>
        <w:rFonts w:ascii="Wingdings" w:hAnsi="Wingdings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·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·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·"/>
      <w:lvlJc w:val="left"/>
      <w:rPr>
        <w:rFonts w:ascii="Wingdings" w:hAnsi="Wingdings"/>
        <w:sz w:val="24"/>
      </w:rPr>
    </w:lvl>
  </w:abstractNum>
  <w:abstractNum w:abstractNumId="94" w15:restartNumberingAfterBreak="0">
    <w:nsid w:val="1F5543B0"/>
    <w:multiLevelType w:val="multilevel"/>
    <w:tmpl w:val="FA484630"/>
    <w:lvl w:ilvl="0">
      <w:start w:val="1"/>
      <w:numFmt w:val="lowerLetter"/>
      <w:lvlText w:val="%1)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)"/>
      <w:lvlJc w:val="left"/>
      <w:rPr>
        <w:rFonts w:ascii="Arial" w:hAnsi="Arial"/>
        <w:sz w:val="20"/>
      </w:rPr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5" w15:restartNumberingAfterBreak="0">
    <w:nsid w:val="1F6D55FD"/>
    <w:multiLevelType w:val="multilevel"/>
    <w:tmpl w:val="C79061FC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6" w15:restartNumberingAfterBreak="0">
    <w:nsid w:val="20510251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7" w15:restartNumberingAfterBreak="0">
    <w:nsid w:val="20F33DD8"/>
    <w:multiLevelType w:val="multilevel"/>
    <w:tmpl w:val="B3E60316"/>
    <w:lvl w:ilvl="0">
      <w:start w:val="1"/>
      <w:numFmt w:val="bullet"/>
      <w:lvlText w:val="·"/>
      <w:lvlJc w:val="left"/>
      <w:rPr>
        <w:rFonts w:ascii="Symbol" w:hAnsi="Symbol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98" w15:restartNumberingAfterBreak="0">
    <w:nsid w:val="21963B2A"/>
    <w:multiLevelType w:val="singleLevel"/>
    <w:tmpl w:val="115A2D24"/>
    <w:lvl w:ilvl="0">
      <w:start w:val="1"/>
      <w:numFmt w:val="bullet"/>
      <w:lvlText w:val="¨"/>
      <w:lvlJc w:val="left"/>
      <w:rPr>
        <w:rFonts w:ascii="Symbol" w:hAnsi="Symbol" w:cs="Symbol"/>
        <w:sz w:val="24"/>
        <w:szCs w:val="24"/>
      </w:rPr>
    </w:lvl>
  </w:abstractNum>
  <w:abstractNum w:abstractNumId="99" w15:restartNumberingAfterBreak="0">
    <w:nsid w:val="22C76095"/>
    <w:multiLevelType w:val="multilevel"/>
    <w:tmpl w:val="2CE2675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0" w15:restartNumberingAfterBreak="0">
    <w:nsid w:val="22F84F43"/>
    <w:multiLevelType w:val="multilevel"/>
    <w:tmpl w:val="9B92972E"/>
    <w:lvl w:ilvl="0">
      <w:start w:val="1"/>
      <w:numFmt w:val="upperRoman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1" w15:restartNumberingAfterBreak="0">
    <w:nsid w:val="23BA56FD"/>
    <w:multiLevelType w:val="multilevel"/>
    <w:tmpl w:val="C1429A62"/>
    <w:lvl w:ilvl="0">
      <w:start w:val="1"/>
      <w:numFmt w:val="upperRoman"/>
      <w:lvlText w:val="%1.1)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2" w15:restartNumberingAfterBreak="0">
    <w:nsid w:val="244D4967"/>
    <w:multiLevelType w:val="multilevel"/>
    <w:tmpl w:val="3634DE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3" w15:restartNumberingAfterBreak="0">
    <w:nsid w:val="251F49C3"/>
    <w:multiLevelType w:val="singleLevel"/>
    <w:tmpl w:val="F006B288"/>
    <w:lvl w:ilvl="0">
      <w:start w:val="4"/>
      <w:numFmt w:val="decimal"/>
      <w:lvlText w:val="%1)"/>
      <w:lvlJc w:val="left"/>
      <w:rPr>
        <w:rFonts w:cs="Arial"/>
        <w:b/>
      </w:rPr>
    </w:lvl>
  </w:abstractNum>
  <w:abstractNum w:abstractNumId="104" w15:restartNumberingAfterBreak="0">
    <w:nsid w:val="252F432A"/>
    <w:multiLevelType w:val="multilevel"/>
    <w:tmpl w:val="E9C0300C"/>
    <w:lvl w:ilvl="0">
      <w:start w:val="1"/>
      <w:numFmt w:val="bullet"/>
      <w:lvlText w:val="-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05" w15:restartNumberingAfterBreak="0">
    <w:nsid w:val="26803D25"/>
    <w:multiLevelType w:val="multilevel"/>
    <w:tmpl w:val="499076E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6" w15:restartNumberingAfterBreak="0">
    <w:nsid w:val="272C7631"/>
    <w:multiLevelType w:val="multilevel"/>
    <w:tmpl w:val="D248C85C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7" w15:restartNumberingAfterBreak="0">
    <w:nsid w:val="2741201E"/>
    <w:multiLevelType w:val="multilevel"/>
    <w:tmpl w:val="17CE7E6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8" w15:restartNumberingAfterBreak="0">
    <w:nsid w:val="29140CD6"/>
    <w:multiLevelType w:val="multilevel"/>
    <w:tmpl w:val="67BE4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9" w15:restartNumberingAfterBreak="0">
    <w:nsid w:val="297816C5"/>
    <w:multiLevelType w:val="multilevel"/>
    <w:tmpl w:val="81227A00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0" w15:restartNumberingAfterBreak="0">
    <w:nsid w:val="29D807C3"/>
    <w:multiLevelType w:val="multilevel"/>
    <w:tmpl w:val="5958FA02"/>
    <w:lvl w:ilvl="0">
      <w:start w:val="1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1" w15:restartNumberingAfterBreak="0">
    <w:nsid w:val="2AB0670A"/>
    <w:multiLevelType w:val="multilevel"/>
    <w:tmpl w:val="088084A8"/>
    <w:lvl w:ilvl="0"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12" w15:restartNumberingAfterBreak="0">
    <w:nsid w:val="2ABE032B"/>
    <w:multiLevelType w:val="multilevel"/>
    <w:tmpl w:val="487046E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3" w15:restartNumberingAfterBreak="0">
    <w:nsid w:val="2B725D15"/>
    <w:multiLevelType w:val="multilevel"/>
    <w:tmpl w:val="A5007AA8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4" w15:restartNumberingAfterBreak="0">
    <w:nsid w:val="2BAE5A98"/>
    <w:multiLevelType w:val="multilevel"/>
    <w:tmpl w:val="0F92AA82"/>
    <w:lvl w:ilvl="0">
      <w:start w:val="1"/>
      <w:numFmt w:val="upperRoman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5" w15:restartNumberingAfterBreak="0">
    <w:nsid w:val="2C143DD6"/>
    <w:multiLevelType w:val="multilevel"/>
    <w:tmpl w:val="02C80FA2"/>
    <w:lvl w:ilvl="0">
      <w:start w:val="1"/>
      <w:numFmt w:val="decimal"/>
      <w:lvlText w:val="%1)"/>
      <w:lvlJc w:val="left"/>
      <w:rPr>
        <w:rFonts w:ascii="Arial" w:hAnsi="Ari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6" w15:restartNumberingAfterBreak="0">
    <w:nsid w:val="2F173A9F"/>
    <w:multiLevelType w:val="singleLevel"/>
    <w:tmpl w:val="97DC5C8E"/>
    <w:lvl w:ilvl="0">
      <w:start w:val="1"/>
      <w:numFmt w:val="bullet"/>
      <w:lvlText w:val="q"/>
      <w:lvlJc w:val="left"/>
      <w:rPr>
        <w:rFonts w:ascii="Wingdings" w:hAnsi="Wingdings" w:cs="Wingdings"/>
        <w:sz w:val="16"/>
        <w:szCs w:val="16"/>
      </w:rPr>
    </w:lvl>
  </w:abstractNum>
  <w:abstractNum w:abstractNumId="117" w15:restartNumberingAfterBreak="0">
    <w:nsid w:val="2F870DAB"/>
    <w:multiLevelType w:val="multilevel"/>
    <w:tmpl w:val="AF70E42C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18" w15:restartNumberingAfterBreak="0">
    <w:nsid w:val="2FE5301E"/>
    <w:multiLevelType w:val="multilevel"/>
    <w:tmpl w:val="67BE4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9" w15:restartNumberingAfterBreak="0">
    <w:nsid w:val="2FFF0FD6"/>
    <w:multiLevelType w:val="singleLevel"/>
    <w:tmpl w:val="731A1AE8"/>
    <w:lvl w:ilvl="0">
      <w:start w:val="1"/>
      <w:numFmt w:val="decimal"/>
      <w:lvlText w:val="%1)"/>
      <w:legacy w:legacy="1" w:legacySpace="0" w:legacyIndent="283"/>
      <w:lvlJc w:val="left"/>
    </w:lvl>
  </w:abstractNum>
  <w:abstractNum w:abstractNumId="120" w15:restartNumberingAfterBreak="0">
    <w:nsid w:val="311B0421"/>
    <w:multiLevelType w:val="multilevel"/>
    <w:tmpl w:val="BE7E63A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1" w15:restartNumberingAfterBreak="0">
    <w:nsid w:val="31845567"/>
    <w:multiLevelType w:val="multilevel"/>
    <w:tmpl w:val="45AC336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2" w15:restartNumberingAfterBreak="0">
    <w:nsid w:val="32095247"/>
    <w:multiLevelType w:val="multilevel"/>
    <w:tmpl w:val="3546099A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3" w15:restartNumberingAfterBreak="0">
    <w:nsid w:val="325513FE"/>
    <w:multiLevelType w:val="multilevel"/>
    <w:tmpl w:val="4C8ACA1E"/>
    <w:lvl w:ilvl="0">
      <w:start w:val="1"/>
      <w:numFmt w:val="bullet"/>
      <w:lvlText w:val="·"/>
      <w:lvlJc w:val="left"/>
      <w:rPr>
        <w:rFonts w:ascii="Symbol" w:hAnsi="Symbol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124" w15:restartNumberingAfterBreak="0">
    <w:nsid w:val="33515B7C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5" w15:restartNumberingAfterBreak="0">
    <w:nsid w:val="35095707"/>
    <w:multiLevelType w:val="multilevel"/>
    <w:tmpl w:val="BDC8486A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6" w15:restartNumberingAfterBreak="0">
    <w:nsid w:val="357C0FD0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7" w15:restartNumberingAfterBreak="0">
    <w:nsid w:val="378C42F9"/>
    <w:multiLevelType w:val="multilevel"/>
    <w:tmpl w:val="2388594C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28" w15:restartNumberingAfterBreak="0">
    <w:nsid w:val="380837E2"/>
    <w:multiLevelType w:val="singleLevel"/>
    <w:tmpl w:val="0410000F"/>
    <w:lvl w:ilvl="0">
      <w:start w:val="1"/>
      <w:numFmt w:val="decimal"/>
      <w:lvlText w:val="%1."/>
      <w:lvlJc w:val="left"/>
    </w:lvl>
  </w:abstractNum>
  <w:abstractNum w:abstractNumId="129" w15:restartNumberingAfterBreak="0">
    <w:nsid w:val="39A82868"/>
    <w:multiLevelType w:val="multilevel"/>
    <w:tmpl w:val="98F2E7E0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0" w15:restartNumberingAfterBreak="0">
    <w:nsid w:val="39FB24EC"/>
    <w:multiLevelType w:val="multilevel"/>
    <w:tmpl w:val="44F4BBC4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31" w15:restartNumberingAfterBreak="0">
    <w:nsid w:val="3AB90AAB"/>
    <w:multiLevelType w:val="multilevel"/>
    <w:tmpl w:val="CF489DD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2" w15:restartNumberingAfterBreak="0">
    <w:nsid w:val="3B917427"/>
    <w:multiLevelType w:val="multilevel"/>
    <w:tmpl w:val="BBBE1F3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3" w15:restartNumberingAfterBreak="0">
    <w:nsid w:val="3BEB5B19"/>
    <w:multiLevelType w:val="multilevel"/>
    <w:tmpl w:val="B55869EA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4" w15:restartNumberingAfterBreak="0">
    <w:nsid w:val="3C182777"/>
    <w:multiLevelType w:val="multilevel"/>
    <w:tmpl w:val="60EA8ECE"/>
    <w:lvl w:ilvl="0"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35" w15:restartNumberingAfterBreak="0">
    <w:nsid w:val="3C1A602D"/>
    <w:multiLevelType w:val="multilevel"/>
    <w:tmpl w:val="81227A00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6" w15:restartNumberingAfterBreak="0">
    <w:nsid w:val="3D2029FA"/>
    <w:multiLevelType w:val="multilevel"/>
    <w:tmpl w:val="67BE4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7" w15:restartNumberingAfterBreak="0">
    <w:nsid w:val="3D3D09B9"/>
    <w:multiLevelType w:val="multilevel"/>
    <w:tmpl w:val="3CF0249A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38" w15:restartNumberingAfterBreak="0">
    <w:nsid w:val="3E2A106C"/>
    <w:multiLevelType w:val="multilevel"/>
    <w:tmpl w:val="DE760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9" w15:restartNumberingAfterBreak="0">
    <w:nsid w:val="3FDD4B77"/>
    <w:multiLevelType w:val="multilevel"/>
    <w:tmpl w:val="A5007AA8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0" w15:restartNumberingAfterBreak="0">
    <w:nsid w:val="414403B4"/>
    <w:multiLevelType w:val="multilevel"/>
    <w:tmpl w:val="A27873AA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1" w15:restartNumberingAfterBreak="0">
    <w:nsid w:val="428663BD"/>
    <w:multiLevelType w:val="multilevel"/>
    <w:tmpl w:val="D686759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2" w15:restartNumberingAfterBreak="0">
    <w:nsid w:val="42FD259F"/>
    <w:multiLevelType w:val="multilevel"/>
    <w:tmpl w:val="499076E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43" w15:restartNumberingAfterBreak="0">
    <w:nsid w:val="45297F5B"/>
    <w:multiLevelType w:val="multilevel"/>
    <w:tmpl w:val="C79061FC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44" w15:restartNumberingAfterBreak="0">
    <w:nsid w:val="456F014E"/>
    <w:multiLevelType w:val="multilevel"/>
    <w:tmpl w:val="8BF835D4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45" w15:restartNumberingAfterBreak="0">
    <w:nsid w:val="4637648F"/>
    <w:multiLevelType w:val="multilevel"/>
    <w:tmpl w:val="093CC80C"/>
    <w:lvl w:ilvl="0">
      <w:start w:val="1"/>
      <w:numFmt w:val="decimal"/>
      <w:lvlText w:val="%1)"/>
      <w:lvlJc w:val="left"/>
      <w:rPr>
        <w:rFonts w:ascii="Arial" w:hAnsi="Ari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46" w15:restartNumberingAfterBreak="0">
    <w:nsid w:val="46653AC7"/>
    <w:multiLevelType w:val="multilevel"/>
    <w:tmpl w:val="3F8A1147"/>
    <w:name w:val="List11810393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7" w15:restartNumberingAfterBreak="0">
    <w:nsid w:val="4666E013"/>
    <w:multiLevelType w:val="multilevel"/>
    <w:tmpl w:val="00000001"/>
    <w:name w:val="List118114715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8" w15:restartNumberingAfterBreak="0">
    <w:nsid w:val="46840ADD"/>
    <w:multiLevelType w:val="multilevel"/>
    <w:tmpl w:val="00000000"/>
    <w:lvl w:ilvl="0">
      <w:numFmt w:val="bullet"/>
      <w:lvlText w:val="-"/>
      <w:lvlJc w:val="left"/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·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·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·"/>
      <w:lvlJc w:val="left"/>
      <w:rPr>
        <w:rFonts w:ascii="Wingdings" w:hAnsi="Wingdings"/>
        <w:sz w:val="24"/>
      </w:rPr>
    </w:lvl>
  </w:abstractNum>
  <w:abstractNum w:abstractNumId="149" w15:restartNumberingAfterBreak="0">
    <w:nsid w:val="46BA1FB2"/>
    <w:multiLevelType w:val="multilevel"/>
    <w:tmpl w:val="4E70B354"/>
    <w:lvl w:ilvl="0">
      <w:start w:val="1"/>
      <w:numFmt w:val="decimal"/>
      <w:lvlText w:val="%1)"/>
      <w:lvlJc w:val="left"/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50" w15:restartNumberingAfterBreak="0">
    <w:nsid w:val="46DC2FBD"/>
    <w:multiLevelType w:val="multilevel"/>
    <w:tmpl w:val="00000001"/>
    <w:name w:val="List1188835261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1" w15:restartNumberingAfterBreak="0">
    <w:nsid w:val="46DC2FBF"/>
    <w:multiLevelType w:val="multilevel"/>
    <w:tmpl w:val="00000002"/>
    <w:name w:val="List1188835263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2" w15:restartNumberingAfterBreak="0">
    <w:nsid w:val="46DC2FC0"/>
    <w:multiLevelType w:val="multilevel"/>
    <w:tmpl w:val="00000003"/>
    <w:name w:val="List118883526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3" w15:restartNumberingAfterBreak="0">
    <w:nsid w:val="46DC2FC1"/>
    <w:multiLevelType w:val="multilevel"/>
    <w:tmpl w:val="00000004"/>
    <w:name w:val="List118883526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4" w15:restartNumberingAfterBreak="0">
    <w:nsid w:val="46DC2FF7"/>
    <w:multiLevelType w:val="multilevel"/>
    <w:tmpl w:val="00000005"/>
    <w:name w:val="List118883531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5" w15:restartNumberingAfterBreak="0">
    <w:nsid w:val="46DC2FF9"/>
    <w:multiLevelType w:val="multilevel"/>
    <w:tmpl w:val="00000006"/>
    <w:name w:val="List11888353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6" w15:restartNumberingAfterBreak="0">
    <w:nsid w:val="46DC2FFA"/>
    <w:multiLevelType w:val="multilevel"/>
    <w:tmpl w:val="00000007"/>
    <w:name w:val="List118883532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7" w15:restartNumberingAfterBreak="0">
    <w:nsid w:val="46DC2FFB"/>
    <w:multiLevelType w:val="multilevel"/>
    <w:tmpl w:val="00000008"/>
    <w:name w:val="List1188835322_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8" w15:restartNumberingAfterBreak="0">
    <w:nsid w:val="46DC2FFC"/>
    <w:multiLevelType w:val="multilevel"/>
    <w:tmpl w:val="00000009"/>
    <w:name w:val="List1188835322_3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9" w15:restartNumberingAfterBreak="0">
    <w:nsid w:val="46DC2FFD"/>
    <w:multiLevelType w:val="multilevel"/>
    <w:tmpl w:val="0000000A"/>
    <w:name w:val="List118883532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0" w15:restartNumberingAfterBreak="0">
    <w:nsid w:val="46DC2FFE"/>
    <w:multiLevelType w:val="multilevel"/>
    <w:tmpl w:val="0000000B"/>
    <w:name w:val="List1188835323_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1" w15:restartNumberingAfterBreak="0">
    <w:nsid w:val="46DC2FFF"/>
    <w:multiLevelType w:val="multilevel"/>
    <w:tmpl w:val="0000000C"/>
    <w:name w:val="List1188835323_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2" w15:restartNumberingAfterBreak="0">
    <w:nsid w:val="46DC3000"/>
    <w:multiLevelType w:val="multilevel"/>
    <w:tmpl w:val="0000000D"/>
    <w:name w:val="List118883532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3" w15:restartNumberingAfterBreak="0">
    <w:nsid w:val="46DC3001"/>
    <w:multiLevelType w:val="multilevel"/>
    <w:tmpl w:val="0000000E"/>
    <w:name w:val="List1188835324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4" w15:restartNumberingAfterBreak="0">
    <w:nsid w:val="46DC3002"/>
    <w:multiLevelType w:val="multilevel"/>
    <w:tmpl w:val="0000000F"/>
    <w:name w:val="List1188835324_3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5" w15:restartNumberingAfterBreak="0">
    <w:nsid w:val="46DC3003"/>
    <w:multiLevelType w:val="multilevel"/>
    <w:tmpl w:val="00000010"/>
    <w:name w:val="List118883532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6" w15:restartNumberingAfterBreak="0">
    <w:nsid w:val="46DC3004"/>
    <w:multiLevelType w:val="multilevel"/>
    <w:tmpl w:val="00000011"/>
    <w:name w:val="List1188835329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7" w15:restartNumberingAfterBreak="0">
    <w:nsid w:val="46DC3005"/>
    <w:multiLevelType w:val="multilevel"/>
    <w:tmpl w:val="00000012"/>
    <w:name w:val="List1188835329_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8" w15:restartNumberingAfterBreak="0">
    <w:nsid w:val="46DC3006"/>
    <w:multiLevelType w:val="multilevel"/>
    <w:tmpl w:val="00000013"/>
    <w:name w:val="List1188835330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9" w15:restartNumberingAfterBreak="0">
    <w:nsid w:val="46DC3007"/>
    <w:multiLevelType w:val="multilevel"/>
    <w:tmpl w:val="00000014"/>
    <w:name w:val="List118883533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0" w15:restartNumberingAfterBreak="0">
    <w:nsid w:val="46DC3008"/>
    <w:multiLevelType w:val="multilevel"/>
    <w:tmpl w:val="00000015"/>
    <w:name w:val="List1188835331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1" w15:restartNumberingAfterBreak="0">
    <w:nsid w:val="46DC3009"/>
    <w:multiLevelType w:val="multilevel"/>
    <w:tmpl w:val="00000016"/>
    <w:name w:val="List1188835331_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2" w15:restartNumberingAfterBreak="0">
    <w:nsid w:val="46DC300A"/>
    <w:multiLevelType w:val="multilevel"/>
    <w:tmpl w:val="00000017"/>
    <w:name w:val="List118883533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3" w15:restartNumberingAfterBreak="0">
    <w:nsid w:val="46DC300B"/>
    <w:multiLevelType w:val="multilevel"/>
    <w:tmpl w:val="00000018"/>
    <w:name w:val="List1188835333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4" w15:restartNumberingAfterBreak="0">
    <w:nsid w:val="46DC300C"/>
    <w:multiLevelType w:val="multilevel"/>
    <w:tmpl w:val="00000019"/>
    <w:name w:val="List118883533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5" w15:restartNumberingAfterBreak="0">
    <w:nsid w:val="46DC300D"/>
    <w:multiLevelType w:val="multilevel"/>
    <w:tmpl w:val="0000001A"/>
    <w:name w:val="List1188835334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6" w15:restartNumberingAfterBreak="0">
    <w:nsid w:val="46DC300E"/>
    <w:multiLevelType w:val="multilevel"/>
    <w:tmpl w:val="0000001B"/>
    <w:name w:val="List118883533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7" w15:restartNumberingAfterBreak="0">
    <w:nsid w:val="46DC300F"/>
    <w:multiLevelType w:val="multilevel"/>
    <w:tmpl w:val="0000001C"/>
    <w:name w:val="List1188835335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8" w15:restartNumberingAfterBreak="0">
    <w:nsid w:val="46DC3010"/>
    <w:multiLevelType w:val="multilevel"/>
    <w:tmpl w:val="0000001D"/>
    <w:name w:val="List118883533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9" w15:restartNumberingAfterBreak="0">
    <w:nsid w:val="46DC3011"/>
    <w:multiLevelType w:val="multilevel"/>
    <w:tmpl w:val="0000001E"/>
    <w:name w:val="List1188835338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0" w15:restartNumberingAfterBreak="0">
    <w:nsid w:val="46DC3012"/>
    <w:multiLevelType w:val="multilevel"/>
    <w:tmpl w:val="0000001F"/>
    <w:name w:val="List1188835338_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1" w15:restartNumberingAfterBreak="0">
    <w:nsid w:val="46DC3013"/>
    <w:multiLevelType w:val="multilevel"/>
    <w:tmpl w:val="00000020"/>
    <w:name w:val="List1188835339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2" w15:restartNumberingAfterBreak="0">
    <w:nsid w:val="46DC3014"/>
    <w:multiLevelType w:val="multilevel"/>
    <w:tmpl w:val="00000021"/>
    <w:name w:val="List1188835339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3" w15:restartNumberingAfterBreak="0">
    <w:nsid w:val="46DC3015"/>
    <w:multiLevelType w:val="multilevel"/>
    <w:tmpl w:val="00000022"/>
    <w:name w:val="List1188835340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4" w15:restartNumberingAfterBreak="0">
    <w:nsid w:val="46DC3016"/>
    <w:multiLevelType w:val="multilevel"/>
    <w:tmpl w:val="00000023"/>
    <w:name w:val="List1188835340_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5" w15:restartNumberingAfterBreak="0">
    <w:nsid w:val="46DC3017"/>
    <w:multiLevelType w:val="multilevel"/>
    <w:tmpl w:val="00000024"/>
    <w:name w:val="List1188835344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6" w15:restartNumberingAfterBreak="0">
    <w:nsid w:val="46DC3018"/>
    <w:multiLevelType w:val="multilevel"/>
    <w:tmpl w:val="00000025"/>
    <w:name w:val="List1188835344_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7" w15:restartNumberingAfterBreak="0">
    <w:nsid w:val="46DC3019"/>
    <w:multiLevelType w:val="multilevel"/>
    <w:tmpl w:val="00000026"/>
    <w:name w:val="List1188835344_3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8" w15:restartNumberingAfterBreak="0">
    <w:nsid w:val="46DC301A"/>
    <w:multiLevelType w:val="multilevel"/>
    <w:tmpl w:val="00000027"/>
    <w:name w:val="List1188835354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9" w15:restartNumberingAfterBreak="0">
    <w:nsid w:val="46DC301B"/>
    <w:multiLevelType w:val="multilevel"/>
    <w:tmpl w:val="00000028"/>
    <w:name w:val="List118883535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0" w15:restartNumberingAfterBreak="0">
    <w:nsid w:val="46DC301C"/>
    <w:multiLevelType w:val="multilevel"/>
    <w:tmpl w:val="00000029"/>
    <w:name w:val="List118883535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1" w15:restartNumberingAfterBreak="0">
    <w:nsid w:val="46DC3026"/>
    <w:multiLevelType w:val="multilevel"/>
    <w:tmpl w:val="0000002A"/>
    <w:name w:val="List118883536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2" w15:restartNumberingAfterBreak="0">
    <w:nsid w:val="46DC3027"/>
    <w:multiLevelType w:val="multilevel"/>
    <w:tmpl w:val="0000002B"/>
    <w:name w:val="List118883536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3" w15:restartNumberingAfterBreak="0">
    <w:nsid w:val="46DC3028"/>
    <w:multiLevelType w:val="multilevel"/>
    <w:tmpl w:val="0000002C"/>
    <w:name w:val="List1188835367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4" w15:restartNumberingAfterBreak="0">
    <w:nsid w:val="46DC3029"/>
    <w:multiLevelType w:val="multilevel"/>
    <w:tmpl w:val="0000002D"/>
    <w:name w:val="List118883536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5" w15:restartNumberingAfterBreak="0">
    <w:nsid w:val="46DC302A"/>
    <w:multiLevelType w:val="multilevel"/>
    <w:tmpl w:val="0000002E"/>
    <w:name w:val="List1188835368_2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6" w15:restartNumberingAfterBreak="0">
    <w:nsid w:val="478791C0"/>
    <w:multiLevelType w:val="multilevel"/>
    <w:tmpl w:val="00000001"/>
    <w:name w:val="List1200067008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7" w15:restartNumberingAfterBreak="0">
    <w:nsid w:val="478B4DCE"/>
    <w:multiLevelType w:val="multilevel"/>
    <w:tmpl w:val="00000002"/>
    <w:name w:val="List1200311758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8" w15:restartNumberingAfterBreak="0">
    <w:nsid w:val="478B7C02"/>
    <w:multiLevelType w:val="multilevel"/>
    <w:tmpl w:val="00000003"/>
    <w:name w:val="List1200323586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9" w15:restartNumberingAfterBreak="0">
    <w:nsid w:val="478B7F3F"/>
    <w:multiLevelType w:val="multilevel"/>
    <w:tmpl w:val="00000004"/>
    <w:name w:val="List1200324415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0" w15:restartNumberingAfterBreak="0">
    <w:nsid w:val="478B7F48"/>
    <w:multiLevelType w:val="multilevel"/>
    <w:tmpl w:val="00000005"/>
    <w:name w:val="List1200324424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1" w15:restartNumberingAfterBreak="0">
    <w:nsid w:val="478C6A30"/>
    <w:multiLevelType w:val="multilevel"/>
    <w:tmpl w:val="00000003"/>
    <w:name w:val="List1200384560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2" w15:restartNumberingAfterBreak="0">
    <w:nsid w:val="478C6A35"/>
    <w:multiLevelType w:val="multilevel"/>
    <w:tmpl w:val="00000004"/>
    <w:name w:val="List1200384565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3" w15:restartNumberingAfterBreak="0">
    <w:nsid w:val="478C6A3D"/>
    <w:multiLevelType w:val="multilevel"/>
    <w:tmpl w:val="00000005"/>
    <w:name w:val="List1200384573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4" w15:restartNumberingAfterBreak="0">
    <w:nsid w:val="478C6A47"/>
    <w:multiLevelType w:val="multilevel"/>
    <w:tmpl w:val="00000006"/>
    <w:name w:val="List1200384583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5" w15:restartNumberingAfterBreak="0">
    <w:nsid w:val="478C6A7B"/>
    <w:multiLevelType w:val="multilevel"/>
    <w:tmpl w:val="00000003"/>
    <w:name w:val="List1200384635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6" w15:restartNumberingAfterBreak="0">
    <w:nsid w:val="478C6A80"/>
    <w:multiLevelType w:val="multilevel"/>
    <w:tmpl w:val="00000004"/>
    <w:name w:val="List1200384640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7" w15:restartNumberingAfterBreak="0">
    <w:nsid w:val="478C6A88"/>
    <w:multiLevelType w:val="multilevel"/>
    <w:tmpl w:val="00000005"/>
    <w:name w:val="List1200384648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8" w15:restartNumberingAfterBreak="0">
    <w:nsid w:val="478C6A97"/>
    <w:multiLevelType w:val="multilevel"/>
    <w:tmpl w:val="00000006"/>
    <w:name w:val="List1200384663_1"/>
    <w:lvl w:ilvl="0">
      <w:start w:val="1"/>
      <w:numFmt w:val="decimal"/>
      <w:lvlText w:val="%1."/>
      <w:lvlJc w:val="left"/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9" w15:restartNumberingAfterBreak="0">
    <w:nsid w:val="47A379EB"/>
    <w:multiLevelType w:val="singleLevel"/>
    <w:tmpl w:val="04100001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210" w15:restartNumberingAfterBreak="0">
    <w:nsid w:val="4863C67D"/>
    <w:multiLevelType w:val="multilevel"/>
    <w:tmpl w:val="00000001"/>
    <w:name w:val="List121449842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1" w15:restartNumberingAfterBreak="0">
    <w:nsid w:val="4864938C"/>
    <w:multiLevelType w:val="multilevel"/>
    <w:tmpl w:val="00000002"/>
    <w:name w:val="List121455092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2" w15:restartNumberingAfterBreak="0">
    <w:nsid w:val="4864938D"/>
    <w:multiLevelType w:val="multilevel"/>
    <w:tmpl w:val="00000003"/>
    <w:name w:val="List121455092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3" w15:restartNumberingAfterBreak="0">
    <w:nsid w:val="48649390"/>
    <w:multiLevelType w:val="multilevel"/>
    <w:tmpl w:val="00000004"/>
    <w:name w:val="List12145509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4" w15:restartNumberingAfterBreak="0">
    <w:nsid w:val="48649393"/>
    <w:multiLevelType w:val="multilevel"/>
    <w:tmpl w:val="00000005"/>
    <w:name w:val="List121455093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5" w15:restartNumberingAfterBreak="0">
    <w:nsid w:val="4864EDD6"/>
    <w:multiLevelType w:val="multilevel"/>
    <w:tmpl w:val="00000001"/>
    <w:name w:val="List121457403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6" w15:restartNumberingAfterBreak="0">
    <w:nsid w:val="4864EDDB"/>
    <w:multiLevelType w:val="multilevel"/>
    <w:tmpl w:val="00000002"/>
    <w:name w:val="List121457404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7" w15:restartNumberingAfterBreak="0">
    <w:nsid w:val="48650746"/>
    <w:multiLevelType w:val="multilevel"/>
    <w:tmpl w:val="00000001"/>
    <w:name w:val="List121458055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8" w15:restartNumberingAfterBreak="0">
    <w:nsid w:val="48931BE7"/>
    <w:multiLevelType w:val="multilevel"/>
    <w:tmpl w:val="00000001"/>
    <w:name w:val="List121760048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9" w15:restartNumberingAfterBreak="0">
    <w:nsid w:val="48B26418"/>
    <w:multiLevelType w:val="multilevel"/>
    <w:tmpl w:val="00000002"/>
    <w:name w:val="List121965058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0" w15:restartNumberingAfterBreak="0">
    <w:nsid w:val="48B2641E"/>
    <w:multiLevelType w:val="multilevel"/>
    <w:tmpl w:val="00000003"/>
    <w:name w:val="List1219650590_1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1" w15:restartNumberingAfterBreak="0">
    <w:nsid w:val="48B26421"/>
    <w:multiLevelType w:val="multilevel"/>
    <w:tmpl w:val="00000004"/>
    <w:name w:val="List1219650593_1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2" w15:restartNumberingAfterBreak="0">
    <w:nsid w:val="48B2645D"/>
    <w:multiLevelType w:val="multilevel"/>
    <w:tmpl w:val="00000005"/>
    <w:name w:val="List121965065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3" w15:restartNumberingAfterBreak="0">
    <w:nsid w:val="48B26489"/>
    <w:multiLevelType w:val="multilevel"/>
    <w:tmpl w:val="00000006"/>
    <w:name w:val="List121965069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4" w15:restartNumberingAfterBreak="0">
    <w:nsid w:val="48C64489"/>
    <w:multiLevelType w:val="multilevel"/>
    <w:tmpl w:val="00000001"/>
    <w:name w:val="List122095322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5" w15:restartNumberingAfterBreak="0">
    <w:nsid w:val="48CA39FB"/>
    <w:multiLevelType w:val="multilevel"/>
    <w:tmpl w:val="00000001"/>
    <w:name w:val="List122121266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6" w15:restartNumberingAfterBreak="0">
    <w:nsid w:val="48DCF43B"/>
    <w:multiLevelType w:val="multilevel"/>
    <w:tmpl w:val="00000001"/>
    <w:name w:val="List122243999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7" w15:restartNumberingAfterBreak="0">
    <w:nsid w:val="48DCF664"/>
    <w:multiLevelType w:val="multilevel"/>
    <w:tmpl w:val="00000002"/>
    <w:name w:val="List1222440548_1"/>
    <w:lvl w:ilvl="0">
      <w:start w:val="1"/>
      <w:numFmt w:val="decimal"/>
      <w:lvlText w:val="%1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8" w15:restartNumberingAfterBreak="0">
    <w:nsid w:val="493425EE"/>
    <w:multiLevelType w:val="multilevel"/>
    <w:tmpl w:val="00000001"/>
    <w:name w:val="List122815435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9" w15:restartNumberingAfterBreak="0">
    <w:nsid w:val="49353E53"/>
    <w:multiLevelType w:val="multilevel"/>
    <w:tmpl w:val="00000001"/>
    <w:name w:val="List122822613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0" w15:restartNumberingAfterBreak="0">
    <w:nsid w:val="49353E66"/>
    <w:multiLevelType w:val="multilevel"/>
    <w:tmpl w:val="00000002"/>
    <w:name w:val="List122822615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1" w15:restartNumberingAfterBreak="0">
    <w:nsid w:val="493A4DA4"/>
    <w:multiLevelType w:val="multilevel"/>
    <w:tmpl w:val="00000001"/>
    <w:name w:val="List122855773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2" w15:restartNumberingAfterBreak="0">
    <w:nsid w:val="493A4E73"/>
    <w:multiLevelType w:val="multilevel"/>
    <w:tmpl w:val="00000002"/>
    <w:name w:val="List122855793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3" w15:restartNumberingAfterBreak="0">
    <w:nsid w:val="493A4E76"/>
    <w:multiLevelType w:val="multilevel"/>
    <w:tmpl w:val="00000003"/>
    <w:name w:val="List122855794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4" w15:restartNumberingAfterBreak="0">
    <w:nsid w:val="493A6912"/>
    <w:multiLevelType w:val="multilevel"/>
    <w:tmpl w:val="00000004"/>
    <w:name w:val="List122856475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5" w15:restartNumberingAfterBreak="0">
    <w:nsid w:val="4A200F71"/>
    <w:multiLevelType w:val="multilevel"/>
    <w:tmpl w:val="00000001"/>
    <w:name w:val="List124361508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6" w15:restartNumberingAfterBreak="0">
    <w:nsid w:val="4A2CE3DE"/>
    <w:multiLevelType w:val="multilevel"/>
    <w:tmpl w:val="00000001"/>
    <w:name w:val="List1244455902_1"/>
    <w:lvl w:ilvl="0">
      <w:start w:val="1"/>
      <w:numFmt w:val="decimal"/>
      <w:lvlText w:val="%1"/>
      <w:lvlJc w:val="left"/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7" w15:restartNumberingAfterBreak="0">
    <w:nsid w:val="4A3F4B05"/>
    <w:multiLevelType w:val="multilevel"/>
    <w:tmpl w:val="00000001"/>
    <w:name w:val="List124566195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8" w15:restartNumberingAfterBreak="0">
    <w:nsid w:val="4A3F7BB6"/>
    <w:multiLevelType w:val="multilevel"/>
    <w:tmpl w:val="00000002"/>
    <w:name w:val="List124567442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9" w15:restartNumberingAfterBreak="0">
    <w:nsid w:val="4A3F7BD5"/>
    <w:multiLevelType w:val="multilevel"/>
    <w:tmpl w:val="00000003"/>
    <w:name w:val="List1245674453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0" w15:restartNumberingAfterBreak="0">
    <w:nsid w:val="4A3F7BFC"/>
    <w:multiLevelType w:val="multilevel"/>
    <w:tmpl w:val="00000004"/>
    <w:name w:val="List124567449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1" w15:restartNumberingAfterBreak="0">
    <w:nsid w:val="4A3F7C24"/>
    <w:multiLevelType w:val="multilevel"/>
    <w:tmpl w:val="00000005"/>
    <w:name w:val="List124567453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2" w15:restartNumberingAfterBreak="0">
    <w:nsid w:val="4A3F7C53"/>
    <w:multiLevelType w:val="multilevel"/>
    <w:tmpl w:val="00000006"/>
    <w:name w:val="List1245674579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3" w15:restartNumberingAfterBreak="0">
    <w:nsid w:val="4A3F7C66"/>
    <w:multiLevelType w:val="multilevel"/>
    <w:tmpl w:val="00000007"/>
    <w:name w:val="List1245674598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4" w15:restartNumberingAfterBreak="0">
    <w:nsid w:val="4A3F7C78"/>
    <w:multiLevelType w:val="multilevel"/>
    <w:tmpl w:val="00000008"/>
    <w:name w:val="List124567461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5" w15:restartNumberingAfterBreak="0">
    <w:nsid w:val="4A3F7C9D"/>
    <w:multiLevelType w:val="multilevel"/>
    <w:tmpl w:val="00000009"/>
    <w:name w:val="List1245674653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6" w15:restartNumberingAfterBreak="0">
    <w:nsid w:val="4A3F7CAE"/>
    <w:multiLevelType w:val="multilevel"/>
    <w:tmpl w:val="0000000A"/>
    <w:name w:val="List1245674670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7" w15:restartNumberingAfterBreak="0">
    <w:nsid w:val="4A3F7CBA"/>
    <w:multiLevelType w:val="multilevel"/>
    <w:tmpl w:val="0000000B"/>
    <w:name w:val="List124567468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8" w15:restartNumberingAfterBreak="0">
    <w:nsid w:val="4A3F7CC2"/>
    <w:multiLevelType w:val="multilevel"/>
    <w:tmpl w:val="0000000C"/>
    <w:name w:val="List1245674690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9" w15:restartNumberingAfterBreak="0">
    <w:nsid w:val="4A3F7CD4"/>
    <w:multiLevelType w:val="multilevel"/>
    <w:tmpl w:val="0000000D"/>
    <w:name w:val="List1245674708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0" w15:restartNumberingAfterBreak="0">
    <w:nsid w:val="4A3F7D53"/>
    <w:multiLevelType w:val="multilevel"/>
    <w:tmpl w:val="0000000E"/>
    <w:name w:val="List124567483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1" w15:restartNumberingAfterBreak="0">
    <w:nsid w:val="4A3F7E18"/>
    <w:multiLevelType w:val="multilevel"/>
    <w:tmpl w:val="0000000F"/>
    <w:name w:val="List124567503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2" w15:restartNumberingAfterBreak="0">
    <w:nsid w:val="4A3F81DF"/>
    <w:multiLevelType w:val="multilevel"/>
    <w:tmpl w:val="00000010"/>
    <w:name w:val="List1245675999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3" w15:restartNumberingAfterBreak="0">
    <w:nsid w:val="4A3F8290"/>
    <w:multiLevelType w:val="multilevel"/>
    <w:tmpl w:val="00000011"/>
    <w:name w:val="List124567617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4" w15:restartNumberingAfterBreak="0">
    <w:nsid w:val="4A3F8300"/>
    <w:multiLevelType w:val="multilevel"/>
    <w:tmpl w:val="00000012"/>
    <w:name w:val="List1245676288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5" w15:restartNumberingAfterBreak="0">
    <w:nsid w:val="4A3F833E"/>
    <w:multiLevelType w:val="multilevel"/>
    <w:tmpl w:val="00000013"/>
    <w:name w:val="List1245676350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6" w15:restartNumberingAfterBreak="0">
    <w:nsid w:val="4A3F8A04"/>
    <w:multiLevelType w:val="multilevel"/>
    <w:tmpl w:val="00000014"/>
    <w:name w:val="List1245678084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7" w15:restartNumberingAfterBreak="0">
    <w:nsid w:val="4A3F8B81"/>
    <w:multiLevelType w:val="multilevel"/>
    <w:tmpl w:val="00000015"/>
    <w:name w:val="List124567846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8" w15:restartNumberingAfterBreak="0">
    <w:nsid w:val="4A3F8B9B"/>
    <w:multiLevelType w:val="multilevel"/>
    <w:tmpl w:val="00000016"/>
    <w:name w:val="List1245678491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9" w15:restartNumberingAfterBreak="0">
    <w:nsid w:val="4A3FB8EB"/>
    <w:multiLevelType w:val="multilevel"/>
    <w:tmpl w:val="00000017"/>
    <w:name w:val="List1245690091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0" w15:restartNumberingAfterBreak="0">
    <w:nsid w:val="4A42422D"/>
    <w:multiLevelType w:val="multilevel"/>
    <w:tmpl w:val="00000017"/>
    <w:name w:val="List124585630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1" w15:restartNumberingAfterBreak="0">
    <w:nsid w:val="4A432BB9"/>
    <w:multiLevelType w:val="multilevel"/>
    <w:tmpl w:val="00000001"/>
    <w:name w:val="List124591608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2" w15:restartNumberingAfterBreak="0">
    <w:nsid w:val="4A432BEB"/>
    <w:multiLevelType w:val="multilevel"/>
    <w:tmpl w:val="00000001"/>
    <w:name w:val="List124591613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3" w15:restartNumberingAfterBreak="0">
    <w:nsid w:val="4A4338F8"/>
    <w:multiLevelType w:val="multilevel"/>
    <w:tmpl w:val="00000001"/>
    <w:name w:val="List1245919480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4" w15:restartNumberingAfterBreak="0">
    <w:nsid w:val="4A4338F9"/>
    <w:multiLevelType w:val="multilevel"/>
    <w:tmpl w:val="00000002"/>
    <w:name w:val="List124591898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5" w15:restartNumberingAfterBreak="0">
    <w:nsid w:val="4A433A6E"/>
    <w:multiLevelType w:val="multilevel"/>
    <w:tmpl w:val="00000003"/>
    <w:name w:val="List1245919854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6" w15:restartNumberingAfterBreak="0">
    <w:nsid w:val="4A433A9A"/>
    <w:multiLevelType w:val="multilevel"/>
    <w:tmpl w:val="00000004"/>
    <w:name w:val="List124591989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7" w15:restartNumberingAfterBreak="0">
    <w:nsid w:val="4A433AE8"/>
    <w:multiLevelType w:val="multilevel"/>
    <w:tmpl w:val="00000005"/>
    <w:name w:val="List1245919976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8" w15:restartNumberingAfterBreak="0">
    <w:nsid w:val="4A433BCF"/>
    <w:multiLevelType w:val="multilevel"/>
    <w:tmpl w:val="00000006"/>
    <w:name w:val="List1245920207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9" w15:restartNumberingAfterBreak="0">
    <w:nsid w:val="4A433D17"/>
    <w:multiLevelType w:val="multilevel"/>
    <w:tmpl w:val="00000007"/>
    <w:name w:val="List1245920535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0" w15:restartNumberingAfterBreak="0">
    <w:nsid w:val="4A433E29"/>
    <w:multiLevelType w:val="multilevel"/>
    <w:tmpl w:val="00000008"/>
    <w:name w:val="List124592080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1" w15:restartNumberingAfterBreak="0">
    <w:nsid w:val="4A433E2C"/>
    <w:multiLevelType w:val="multilevel"/>
    <w:tmpl w:val="00000009"/>
    <w:name w:val="List124592081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2" w15:restartNumberingAfterBreak="0">
    <w:nsid w:val="4A433E81"/>
    <w:multiLevelType w:val="multilevel"/>
    <w:tmpl w:val="0000000A"/>
    <w:name w:val="List1245920897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3" w15:restartNumberingAfterBreak="0">
    <w:nsid w:val="4A433F0A"/>
    <w:multiLevelType w:val="multilevel"/>
    <w:tmpl w:val="0000000B"/>
    <w:name w:val="List1245921034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4" w15:restartNumberingAfterBreak="0">
    <w:nsid w:val="4A433FB2"/>
    <w:multiLevelType w:val="multilevel"/>
    <w:tmpl w:val="0000000C"/>
    <w:name w:val="List1245921202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5" w15:restartNumberingAfterBreak="0">
    <w:nsid w:val="4A433FC9"/>
    <w:multiLevelType w:val="multilevel"/>
    <w:tmpl w:val="0000000D"/>
    <w:name w:val="List1245921225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6" w15:restartNumberingAfterBreak="0">
    <w:nsid w:val="4A43408C"/>
    <w:multiLevelType w:val="multilevel"/>
    <w:tmpl w:val="0000000E"/>
    <w:name w:val="List1245921420_1"/>
    <w:lvl w:ilvl="0">
      <w:start w:val="1"/>
      <w:numFmt w:val="decimal"/>
      <w:lvlText w:val="%1"/>
      <w:lvlJc w:val="left"/>
      <w:rPr>
        <w:rFonts w:ascii="Arial" w:hAnsi="Arial" w:cs="Arial"/>
        <w:color w:val="0F0F0F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7" w15:restartNumberingAfterBreak="0">
    <w:nsid w:val="4A434190"/>
    <w:multiLevelType w:val="multilevel"/>
    <w:tmpl w:val="0000000F"/>
    <w:name w:val="List124592168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8" w15:restartNumberingAfterBreak="0">
    <w:nsid w:val="4A434212"/>
    <w:multiLevelType w:val="multilevel"/>
    <w:tmpl w:val="00000010"/>
    <w:name w:val="List12459218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9" w15:restartNumberingAfterBreak="0">
    <w:nsid w:val="4A435326"/>
    <w:multiLevelType w:val="multilevel"/>
    <w:tmpl w:val="00000011"/>
    <w:name w:val="List124592618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0" w15:restartNumberingAfterBreak="0">
    <w:nsid w:val="4A43596A"/>
    <w:multiLevelType w:val="multilevel"/>
    <w:tmpl w:val="00000012"/>
    <w:name w:val="List124592778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1" w15:restartNumberingAfterBreak="0">
    <w:nsid w:val="4A435971"/>
    <w:multiLevelType w:val="multilevel"/>
    <w:tmpl w:val="00000013"/>
    <w:name w:val="List124592779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2" w15:restartNumberingAfterBreak="0">
    <w:nsid w:val="4A437683"/>
    <w:multiLevelType w:val="multilevel"/>
    <w:tmpl w:val="00000014"/>
    <w:name w:val="List124593523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3" w15:restartNumberingAfterBreak="0">
    <w:nsid w:val="4A437949"/>
    <w:multiLevelType w:val="multilevel"/>
    <w:tmpl w:val="00000015"/>
    <w:name w:val="List124593594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4" w15:restartNumberingAfterBreak="0">
    <w:nsid w:val="4A49D9E3"/>
    <w:multiLevelType w:val="multilevel"/>
    <w:tmpl w:val="00000018"/>
    <w:name w:val="List124635389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5" w15:restartNumberingAfterBreak="0">
    <w:nsid w:val="4A4A235B"/>
    <w:multiLevelType w:val="multilevel"/>
    <w:tmpl w:val="00000018"/>
    <w:name w:val="List124637269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6" w15:restartNumberingAfterBreak="0">
    <w:nsid w:val="4A4A23A9"/>
    <w:multiLevelType w:val="multilevel"/>
    <w:tmpl w:val="00000019"/>
    <w:name w:val="List124637277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7" w15:restartNumberingAfterBreak="0">
    <w:nsid w:val="4A4A23CA"/>
    <w:multiLevelType w:val="multilevel"/>
    <w:tmpl w:val="00000019"/>
    <w:name w:val="List12463728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8" w15:restartNumberingAfterBreak="0">
    <w:nsid w:val="4A4A23CD"/>
    <w:multiLevelType w:val="multilevel"/>
    <w:tmpl w:val="0000001A"/>
    <w:name w:val="List12463728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9" w15:restartNumberingAfterBreak="0">
    <w:nsid w:val="4A4A23D1"/>
    <w:multiLevelType w:val="multilevel"/>
    <w:tmpl w:val="0000001B"/>
    <w:name w:val="List124637281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0" w15:restartNumberingAfterBreak="0">
    <w:nsid w:val="4A4A23D3"/>
    <w:multiLevelType w:val="multilevel"/>
    <w:tmpl w:val="0000001C"/>
    <w:name w:val="List124637281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1" w15:restartNumberingAfterBreak="0">
    <w:nsid w:val="4A4A25FC"/>
    <w:multiLevelType w:val="multilevel"/>
    <w:tmpl w:val="0000001A"/>
    <w:name w:val="List124637337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2" w15:restartNumberingAfterBreak="0">
    <w:nsid w:val="4A4A260D"/>
    <w:multiLevelType w:val="multilevel"/>
    <w:tmpl w:val="0000001A"/>
    <w:name w:val="List124637338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3" w15:restartNumberingAfterBreak="0">
    <w:nsid w:val="4A4A26AF"/>
    <w:multiLevelType w:val="multilevel"/>
    <w:tmpl w:val="0000001B"/>
    <w:name w:val="List124637355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4" w15:restartNumberingAfterBreak="0">
    <w:nsid w:val="4A4A27AC"/>
    <w:multiLevelType w:val="multilevel"/>
    <w:tmpl w:val="0000001C"/>
    <w:name w:val="List124637380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5" w15:restartNumberingAfterBreak="0">
    <w:nsid w:val="4A4A280F"/>
    <w:multiLevelType w:val="multilevel"/>
    <w:tmpl w:val="0000001D"/>
    <w:name w:val="List12463739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6" w15:restartNumberingAfterBreak="0">
    <w:nsid w:val="4A4A28A6"/>
    <w:multiLevelType w:val="multilevel"/>
    <w:tmpl w:val="0000001E"/>
    <w:name w:val="List124637405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7" w15:restartNumberingAfterBreak="0">
    <w:nsid w:val="4A4A28FE"/>
    <w:multiLevelType w:val="multilevel"/>
    <w:tmpl w:val="0000001F"/>
    <w:name w:val="List124637414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8" w15:restartNumberingAfterBreak="0">
    <w:nsid w:val="4A4A2ADD"/>
    <w:multiLevelType w:val="multilevel"/>
    <w:tmpl w:val="00000002"/>
    <w:name w:val="List12463746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9" w15:restartNumberingAfterBreak="0">
    <w:nsid w:val="4A4A2AE2"/>
    <w:multiLevelType w:val="multilevel"/>
    <w:tmpl w:val="00000003"/>
    <w:name w:val="List124637462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0" w15:restartNumberingAfterBreak="0">
    <w:nsid w:val="4A4A2AE4"/>
    <w:multiLevelType w:val="multilevel"/>
    <w:tmpl w:val="00000004"/>
    <w:name w:val="List12463746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1" w15:restartNumberingAfterBreak="0">
    <w:nsid w:val="4A4A2AE5"/>
    <w:multiLevelType w:val="multilevel"/>
    <w:tmpl w:val="00000005"/>
    <w:name w:val="List1246374629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2" w15:restartNumberingAfterBreak="0">
    <w:nsid w:val="4A4A2DC5"/>
    <w:multiLevelType w:val="multilevel"/>
    <w:tmpl w:val="00000006"/>
    <w:name w:val="List124637536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3" w15:restartNumberingAfterBreak="0">
    <w:nsid w:val="4A4A3322"/>
    <w:multiLevelType w:val="multilevel"/>
    <w:tmpl w:val="00000007"/>
    <w:name w:val="List1246376738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4" w15:restartNumberingAfterBreak="0">
    <w:nsid w:val="4A4B0BAA"/>
    <w:multiLevelType w:val="multilevel"/>
    <w:tmpl w:val="00000008"/>
    <w:name w:val="List124643217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5" w15:restartNumberingAfterBreak="0">
    <w:nsid w:val="4A4B0BB8"/>
    <w:multiLevelType w:val="multilevel"/>
    <w:tmpl w:val="00000009"/>
    <w:name w:val="List1246432184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6" w15:restartNumberingAfterBreak="0">
    <w:nsid w:val="4A4B0C70"/>
    <w:multiLevelType w:val="multilevel"/>
    <w:tmpl w:val="0000000A"/>
    <w:name w:val="List1246432368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7" w15:restartNumberingAfterBreak="0">
    <w:nsid w:val="4A4B0C7A"/>
    <w:multiLevelType w:val="multilevel"/>
    <w:tmpl w:val="0000000B"/>
    <w:name w:val="List1246432378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8" w15:restartNumberingAfterBreak="0">
    <w:nsid w:val="4A4B0C80"/>
    <w:multiLevelType w:val="multilevel"/>
    <w:tmpl w:val="0000000C"/>
    <w:name w:val="List1246432384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9" w15:restartNumberingAfterBreak="0">
    <w:nsid w:val="4A4B0CBE"/>
    <w:multiLevelType w:val="multilevel"/>
    <w:tmpl w:val="0000000D"/>
    <w:name w:val="List124643244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0" w15:restartNumberingAfterBreak="0">
    <w:nsid w:val="4A4B1F5B"/>
    <w:multiLevelType w:val="multilevel"/>
    <w:tmpl w:val="00000020"/>
    <w:name w:val="List124643721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1" w15:restartNumberingAfterBreak="0">
    <w:nsid w:val="4A4B1FC5"/>
    <w:multiLevelType w:val="multilevel"/>
    <w:tmpl w:val="00000021"/>
    <w:name w:val="List124643731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2" w15:restartNumberingAfterBreak="0">
    <w:nsid w:val="4A4B2034"/>
    <w:multiLevelType w:val="multilevel"/>
    <w:tmpl w:val="00000022"/>
    <w:name w:val="List12464374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3" w15:restartNumberingAfterBreak="0">
    <w:nsid w:val="4A4B2054"/>
    <w:multiLevelType w:val="multilevel"/>
    <w:tmpl w:val="00000023"/>
    <w:name w:val="List124643746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4" w15:restartNumberingAfterBreak="0">
    <w:nsid w:val="4A4B20CD"/>
    <w:multiLevelType w:val="multilevel"/>
    <w:tmpl w:val="00000024"/>
    <w:name w:val="List124643758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5" w15:restartNumberingAfterBreak="0">
    <w:nsid w:val="4A4B23FB"/>
    <w:multiLevelType w:val="multilevel"/>
    <w:tmpl w:val="00000025"/>
    <w:name w:val="List124643839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6" w15:restartNumberingAfterBreak="0">
    <w:nsid w:val="4A4B2425"/>
    <w:multiLevelType w:val="multilevel"/>
    <w:tmpl w:val="00000026"/>
    <w:name w:val="List124643843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7" w15:restartNumberingAfterBreak="0">
    <w:nsid w:val="4A4B242E"/>
    <w:multiLevelType w:val="multilevel"/>
    <w:tmpl w:val="00000027"/>
    <w:name w:val="List124643844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8" w15:restartNumberingAfterBreak="0">
    <w:nsid w:val="4A4B24D6"/>
    <w:multiLevelType w:val="multilevel"/>
    <w:tmpl w:val="00000028"/>
    <w:name w:val="List124643861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9" w15:restartNumberingAfterBreak="0">
    <w:nsid w:val="4A4B41A3"/>
    <w:multiLevelType w:val="multilevel"/>
    <w:tmpl w:val="00000029"/>
    <w:name w:val="List124644598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0" w15:restartNumberingAfterBreak="0">
    <w:nsid w:val="4A4B53AB"/>
    <w:multiLevelType w:val="multilevel"/>
    <w:tmpl w:val="0000002A"/>
    <w:name w:val="List12464506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1" w15:restartNumberingAfterBreak="0">
    <w:nsid w:val="4A4DB406"/>
    <w:multiLevelType w:val="multilevel"/>
    <w:tmpl w:val="0000000E"/>
    <w:name w:val="List1246606342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2" w15:restartNumberingAfterBreak="0">
    <w:nsid w:val="4A4DB8CF"/>
    <w:multiLevelType w:val="multilevel"/>
    <w:tmpl w:val="0000000F"/>
    <w:name w:val="List1246607567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3" w15:restartNumberingAfterBreak="0">
    <w:nsid w:val="4A530DB5"/>
    <w:multiLevelType w:val="multilevel"/>
    <w:tmpl w:val="0000002B"/>
    <w:name w:val="List124695698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4" w15:restartNumberingAfterBreak="0">
    <w:nsid w:val="4A534CF7"/>
    <w:multiLevelType w:val="multilevel"/>
    <w:tmpl w:val="0000002C"/>
    <w:name w:val="List1246973175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5" w15:restartNumberingAfterBreak="0">
    <w:nsid w:val="4A5F5832"/>
    <w:multiLevelType w:val="multilevel"/>
    <w:tmpl w:val="00000001"/>
    <w:name w:val="List124776248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6" w15:restartNumberingAfterBreak="0">
    <w:nsid w:val="4A940DDF"/>
    <w:multiLevelType w:val="multilevel"/>
    <w:tmpl w:val="00000002"/>
    <w:name w:val="List125121686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7" w15:restartNumberingAfterBreak="0">
    <w:nsid w:val="4A94FA01"/>
    <w:multiLevelType w:val="multilevel"/>
    <w:tmpl w:val="00000016"/>
    <w:name w:val="List12512773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8" w15:restartNumberingAfterBreak="0">
    <w:nsid w:val="4A94FA2F"/>
    <w:multiLevelType w:val="multilevel"/>
    <w:tmpl w:val="00000017"/>
    <w:name w:val="List125127735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9" w15:restartNumberingAfterBreak="0">
    <w:nsid w:val="4A94FA9F"/>
    <w:multiLevelType w:val="multilevel"/>
    <w:tmpl w:val="00000018"/>
    <w:name w:val="List125127747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0" w15:restartNumberingAfterBreak="0">
    <w:nsid w:val="4A94FAD6"/>
    <w:multiLevelType w:val="multilevel"/>
    <w:tmpl w:val="00000019"/>
    <w:name w:val="List1251277526_1"/>
    <w:lvl w:ilvl="0">
      <w:start w:val="1"/>
      <w:numFmt w:val="decimal"/>
      <w:lvlText w:val="%1"/>
      <w:lvlJc w:val="left"/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1" w15:restartNumberingAfterBreak="0">
    <w:nsid w:val="4A94FAD8"/>
    <w:multiLevelType w:val="multilevel"/>
    <w:tmpl w:val="0000001A"/>
    <w:name w:val="List12512775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2" w15:restartNumberingAfterBreak="0">
    <w:nsid w:val="4A94FE80"/>
    <w:multiLevelType w:val="multilevel"/>
    <w:tmpl w:val="0000001B"/>
    <w:name w:val="List125127846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3" w15:restartNumberingAfterBreak="0">
    <w:nsid w:val="4A95652B"/>
    <w:multiLevelType w:val="multilevel"/>
    <w:tmpl w:val="0000001C"/>
    <w:name w:val="List125130474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4" w15:restartNumberingAfterBreak="0">
    <w:nsid w:val="4A956531"/>
    <w:multiLevelType w:val="multilevel"/>
    <w:tmpl w:val="0000001D"/>
    <w:name w:val="List125130475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5" w15:restartNumberingAfterBreak="0">
    <w:nsid w:val="4A956537"/>
    <w:multiLevelType w:val="multilevel"/>
    <w:tmpl w:val="0000001E"/>
    <w:name w:val="List125130475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6" w15:restartNumberingAfterBreak="0">
    <w:nsid w:val="4A9B8D04"/>
    <w:multiLevelType w:val="multilevel"/>
    <w:tmpl w:val="0000001F"/>
    <w:name w:val="List125170816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7" w15:restartNumberingAfterBreak="0">
    <w:nsid w:val="4A9B8DD7"/>
    <w:multiLevelType w:val="multilevel"/>
    <w:tmpl w:val="00000020"/>
    <w:name w:val="List125170837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8" w15:restartNumberingAfterBreak="0">
    <w:nsid w:val="4A9B8DE4"/>
    <w:multiLevelType w:val="multilevel"/>
    <w:tmpl w:val="00000021"/>
    <w:name w:val="List125170838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9" w15:restartNumberingAfterBreak="0">
    <w:nsid w:val="4A9B8E78"/>
    <w:multiLevelType w:val="multilevel"/>
    <w:tmpl w:val="00000022"/>
    <w:name w:val="List125170853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0" w15:restartNumberingAfterBreak="0">
    <w:nsid w:val="4A9B8E7B"/>
    <w:multiLevelType w:val="multilevel"/>
    <w:tmpl w:val="00000023"/>
    <w:name w:val="List125170853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1" w15:restartNumberingAfterBreak="0">
    <w:nsid w:val="4A9B8F81"/>
    <w:multiLevelType w:val="multilevel"/>
    <w:tmpl w:val="00000024"/>
    <w:name w:val="List125170880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2" w15:restartNumberingAfterBreak="0">
    <w:nsid w:val="4A9B8F8D"/>
    <w:multiLevelType w:val="multilevel"/>
    <w:tmpl w:val="00000025"/>
    <w:name w:val="List1251708813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3" w15:restartNumberingAfterBreak="0">
    <w:nsid w:val="4A9B8F92"/>
    <w:multiLevelType w:val="multilevel"/>
    <w:tmpl w:val="00000026"/>
    <w:name w:val="List125170881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4" w15:restartNumberingAfterBreak="0">
    <w:nsid w:val="4A9B8F94"/>
    <w:multiLevelType w:val="multilevel"/>
    <w:tmpl w:val="00000027"/>
    <w:name w:val="List125170882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5" w15:restartNumberingAfterBreak="0">
    <w:nsid w:val="4A9B8F9B"/>
    <w:multiLevelType w:val="multilevel"/>
    <w:tmpl w:val="00000028"/>
    <w:name w:val="List125170882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6" w15:restartNumberingAfterBreak="0">
    <w:nsid w:val="4A9B8F9F"/>
    <w:multiLevelType w:val="multilevel"/>
    <w:tmpl w:val="00000029"/>
    <w:name w:val="List125170883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7" w15:restartNumberingAfterBreak="0">
    <w:nsid w:val="4A9B8FA7"/>
    <w:multiLevelType w:val="multilevel"/>
    <w:tmpl w:val="0000002A"/>
    <w:name w:val="List125170883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8" w15:restartNumberingAfterBreak="0">
    <w:nsid w:val="4A9B8FAC"/>
    <w:multiLevelType w:val="multilevel"/>
    <w:tmpl w:val="0000002B"/>
    <w:name w:val="List125170884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9" w15:restartNumberingAfterBreak="0">
    <w:nsid w:val="4A9CCDB7"/>
    <w:multiLevelType w:val="multilevel"/>
    <w:tmpl w:val="0000001B"/>
    <w:name w:val="List125179026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0" w15:restartNumberingAfterBreak="0">
    <w:nsid w:val="4A9CD0C8"/>
    <w:multiLevelType w:val="multilevel"/>
    <w:tmpl w:val="0000001C"/>
    <w:name w:val="List125179104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1" w15:restartNumberingAfterBreak="0">
    <w:nsid w:val="4AA0D6B1"/>
    <w:multiLevelType w:val="multilevel"/>
    <w:tmpl w:val="0000002D"/>
    <w:name w:val="List125205470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2" w15:restartNumberingAfterBreak="0">
    <w:nsid w:val="4AA0D6BD"/>
    <w:multiLevelType w:val="multilevel"/>
    <w:tmpl w:val="0000002E"/>
    <w:name w:val="List125205471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3" w15:restartNumberingAfterBreak="0">
    <w:nsid w:val="4AA0D72D"/>
    <w:multiLevelType w:val="multilevel"/>
    <w:tmpl w:val="0000002F"/>
    <w:name w:val="List125205482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4" w15:restartNumberingAfterBreak="0">
    <w:nsid w:val="4AA0D759"/>
    <w:multiLevelType w:val="multilevel"/>
    <w:tmpl w:val="00000030"/>
    <w:name w:val="List125205487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5" w15:restartNumberingAfterBreak="0">
    <w:nsid w:val="4AA0D774"/>
    <w:multiLevelType w:val="multilevel"/>
    <w:tmpl w:val="00000031"/>
    <w:name w:val="List125205490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6" w15:restartNumberingAfterBreak="0">
    <w:nsid w:val="4AA0D777"/>
    <w:multiLevelType w:val="multilevel"/>
    <w:tmpl w:val="00000032"/>
    <w:name w:val="List12520549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7" w15:restartNumberingAfterBreak="0">
    <w:nsid w:val="4AA0D7C4"/>
    <w:multiLevelType w:val="multilevel"/>
    <w:tmpl w:val="00000033"/>
    <w:name w:val="List125205498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8" w15:restartNumberingAfterBreak="0">
    <w:nsid w:val="4AA0D7C8"/>
    <w:multiLevelType w:val="multilevel"/>
    <w:tmpl w:val="00000034"/>
    <w:name w:val="List125205498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9" w15:restartNumberingAfterBreak="0">
    <w:nsid w:val="4AA0DB51"/>
    <w:multiLevelType w:val="multilevel"/>
    <w:tmpl w:val="00000010"/>
    <w:name w:val="List125205588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0" w15:restartNumberingAfterBreak="0">
    <w:nsid w:val="4AA0DB55"/>
    <w:multiLevelType w:val="multilevel"/>
    <w:tmpl w:val="00000011"/>
    <w:name w:val="List125205589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1" w15:restartNumberingAfterBreak="0">
    <w:nsid w:val="4AA0DB59"/>
    <w:multiLevelType w:val="multilevel"/>
    <w:tmpl w:val="00000012"/>
    <w:name w:val="List125205589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2" w15:restartNumberingAfterBreak="0">
    <w:nsid w:val="4AA61DF4"/>
    <w:multiLevelType w:val="multilevel"/>
    <w:tmpl w:val="0000001B"/>
    <w:name w:val="List12524006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3" w15:restartNumberingAfterBreak="0">
    <w:nsid w:val="4AA61DF8"/>
    <w:multiLevelType w:val="multilevel"/>
    <w:tmpl w:val="0000001C"/>
    <w:name w:val="List125240063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4" w15:restartNumberingAfterBreak="0">
    <w:nsid w:val="4AA8BE17"/>
    <w:multiLevelType w:val="multilevel"/>
    <w:tmpl w:val="0000001B"/>
    <w:name w:val="List125257269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5" w15:restartNumberingAfterBreak="0">
    <w:nsid w:val="4AB735F6"/>
    <w:multiLevelType w:val="multilevel"/>
    <w:tmpl w:val="0000001B"/>
    <w:name w:val="List125352088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6" w15:restartNumberingAfterBreak="0">
    <w:nsid w:val="4AB73609"/>
    <w:multiLevelType w:val="multilevel"/>
    <w:tmpl w:val="0000001C"/>
    <w:name w:val="List125352090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7" w15:restartNumberingAfterBreak="0">
    <w:nsid w:val="4AB7360A"/>
    <w:multiLevelType w:val="multilevel"/>
    <w:tmpl w:val="0000001D"/>
    <w:name w:val="List125352090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8" w15:restartNumberingAfterBreak="0">
    <w:nsid w:val="4AB73633"/>
    <w:multiLevelType w:val="multilevel"/>
    <w:tmpl w:val="0000001B"/>
    <w:name w:val="List125352094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9" w15:restartNumberingAfterBreak="0">
    <w:nsid w:val="4AB84188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70" w15:restartNumberingAfterBreak="0">
    <w:nsid w:val="4AB8D96C"/>
    <w:multiLevelType w:val="multilevel"/>
    <w:tmpl w:val="0000001D"/>
    <w:name w:val="List125362826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1" w15:restartNumberingAfterBreak="0">
    <w:nsid w:val="4ABB2B10"/>
    <w:multiLevelType w:val="multilevel"/>
    <w:tmpl w:val="00000035"/>
    <w:name w:val="List125378024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2" w15:restartNumberingAfterBreak="0">
    <w:nsid w:val="4ABB35DB"/>
    <w:multiLevelType w:val="multilevel"/>
    <w:tmpl w:val="0000001B"/>
    <w:name w:val="List12537830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3" w15:restartNumberingAfterBreak="0">
    <w:nsid w:val="4ABB35E2"/>
    <w:multiLevelType w:val="multilevel"/>
    <w:tmpl w:val="0000001C"/>
    <w:name w:val="List12537830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4" w15:restartNumberingAfterBreak="0">
    <w:nsid w:val="4ABB3B19"/>
    <w:multiLevelType w:val="multilevel"/>
    <w:tmpl w:val="0000001C"/>
    <w:name w:val="List1253784345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5" w15:restartNumberingAfterBreak="0">
    <w:nsid w:val="4ABB3B1D"/>
    <w:multiLevelType w:val="multilevel"/>
    <w:tmpl w:val="0000001D"/>
    <w:name w:val="List1253784349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6" w15:restartNumberingAfterBreak="0">
    <w:nsid w:val="4ABB3C39"/>
    <w:multiLevelType w:val="multilevel"/>
    <w:tmpl w:val="0000001E"/>
    <w:name w:val="List125378463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7" w15:restartNumberingAfterBreak="0">
    <w:nsid w:val="4ABB3C3E"/>
    <w:multiLevelType w:val="multilevel"/>
    <w:tmpl w:val="0000001F"/>
    <w:name w:val="List125378463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8" w15:restartNumberingAfterBreak="0">
    <w:nsid w:val="4ABB4FB2"/>
    <w:multiLevelType w:val="multilevel"/>
    <w:tmpl w:val="0000001D"/>
    <w:name w:val="List125378961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9" w15:restartNumberingAfterBreak="0">
    <w:nsid w:val="4ABB5021"/>
    <w:multiLevelType w:val="multilevel"/>
    <w:tmpl w:val="0000001E"/>
    <w:name w:val="List125378972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0" w15:restartNumberingAfterBreak="0">
    <w:nsid w:val="4ABB9C0A"/>
    <w:multiLevelType w:val="multilevel"/>
    <w:tmpl w:val="00000035"/>
    <w:name w:val="List125380916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1" w15:restartNumberingAfterBreak="0">
    <w:nsid w:val="4ABB9C56"/>
    <w:multiLevelType w:val="multilevel"/>
    <w:tmpl w:val="00000036"/>
    <w:name w:val="List125380923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2" w15:restartNumberingAfterBreak="0">
    <w:nsid w:val="4ABB9DE1"/>
    <w:multiLevelType w:val="multilevel"/>
    <w:tmpl w:val="00000020"/>
    <w:name w:val="List125380963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3" w15:restartNumberingAfterBreak="0">
    <w:nsid w:val="4ABBA186"/>
    <w:multiLevelType w:val="multilevel"/>
    <w:tmpl w:val="00000037"/>
    <w:name w:val="List125381056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4" w15:restartNumberingAfterBreak="0">
    <w:nsid w:val="4ABBA18D"/>
    <w:multiLevelType w:val="multilevel"/>
    <w:tmpl w:val="00000038"/>
    <w:name w:val="List125381057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5" w15:restartNumberingAfterBreak="0">
    <w:nsid w:val="4ABBA190"/>
    <w:multiLevelType w:val="multilevel"/>
    <w:tmpl w:val="00000039"/>
    <w:name w:val="List125381057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6" w15:restartNumberingAfterBreak="0">
    <w:nsid w:val="4ABC6B19"/>
    <w:multiLevelType w:val="multilevel"/>
    <w:tmpl w:val="00000021"/>
    <w:name w:val="List125386216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7" w15:restartNumberingAfterBreak="0">
    <w:nsid w:val="4ABC6B1C"/>
    <w:multiLevelType w:val="multilevel"/>
    <w:tmpl w:val="00000022"/>
    <w:name w:val="List125386217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8" w15:restartNumberingAfterBreak="0">
    <w:nsid w:val="4ABC78F2"/>
    <w:multiLevelType w:val="multilevel"/>
    <w:tmpl w:val="00000023"/>
    <w:name w:val="List125386571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9" w15:restartNumberingAfterBreak="0">
    <w:nsid w:val="4ABCC0E2"/>
    <w:multiLevelType w:val="multilevel"/>
    <w:tmpl w:val="00000036"/>
    <w:name w:val="List125388413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0" w15:restartNumberingAfterBreak="0">
    <w:nsid w:val="4AD434F5"/>
    <w:multiLevelType w:val="multilevel"/>
    <w:tmpl w:val="0000002C"/>
    <w:name w:val="List125542117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1" w15:restartNumberingAfterBreak="0">
    <w:nsid w:val="4AD43903"/>
    <w:multiLevelType w:val="multilevel"/>
    <w:tmpl w:val="0000002D"/>
    <w:name w:val="List125542221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2" w15:restartNumberingAfterBreak="0">
    <w:nsid w:val="4AE749EE"/>
    <w:multiLevelType w:val="multilevel"/>
    <w:tmpl w:val="BEE4AA22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93" w15:restartNumberingAfterBreak="0">
    <w:nsid w:val="4B7D4EB7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94" w15:restartNumberingAfterBreak="0">
    <w:nsid w:val="4BA38E04"/>
    <w:multiLevelType w:val="multilevel"/>
    <w:tmpl w:val="00000001"/>
    <w:name w:val="List126900992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5" w15:restartNumberingAfterBreak="0">
    <w:nsid w:val="4BAC8789"/>
    <w:multiLevelType w:val="multilevel"/>
    <w:tmpl w:val="00000001"/>
    <w:name w:val="List126959808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6" w15:restartNumberingAfterBreak="0">
    <w:nsid w:val="4BAC8808"/>
    <w:multiLevelType w:val="multilevel"/>
    <w:tmpl w:val="00000002"/>
    <w:name w:val="List126959821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7" w15:restartNumberingAfterBreak="0">
    <w:nsid w:val="4BACC622"/>
    <w:multiLevelType w:val="multilevel"/>
    <w:tmpl w:val="00000003"/>
    <w:name w:val="List126961411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8" w15:restartNumberingAfterBreak="0">
    <w:nsid w:val="4BACC629"/>
    <w:multiLevelType w:val="multilevel"/>
    <w:tmpl w:val="00000004"/>
    <w:name w:val="List12696141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9" w15:restartNumberingAfterBreak="0">
    <w:nsid w:val="4BACC62B"/>
    <w:multiLevelType w:val="multilevel"/>
    <w:tmpl w:val="00000005"/>
    <w:name w:val="List126961412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0" w15:restartNumberingAfterBreak="0">
    <w:nsid w:val="4BACDA35"/>
    <w:multiLevelType w:val="multilevel"/>
    <w:tmpl w:val="00000006"/>
    <w:name w:val="List126961925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1" w15:restartNumberingAfterBreak="0">
    <w:nsid w:val="4BACDA38"/>
    <w:multiLevelType w:val="multilevel"/>
    <w:tmpl w:val="00000007"/>
    <w:name w:val="List126961925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2" w15:restartNumberingAfterBreak="0">
    <w:nsid w:val="4BACDA3A"/>
    <w:multiLevelType w:val="multilevel"/>
    <w:tmpl w:val="00000008"/>
    <w:name w:val="List126961925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3" w15:restartNumberingAfterBreak="0">
    <w:nsid w:val="4BB0C85E"/>
    <w:multiLevelType w:val="multilevel"/>
    <w:tmpl w:val="00000009"/>
    <w:name w:val="List1269876830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4" w15:restartNumberingAfterBreak="0">
    <w:nsid w:val="4BB0C860"/>
    <w:multiLevelType w:val="multilevel"/>
    <w:tmpl w:val="0000000A"/>
    <w:name w:val="List1269876832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5" w15:restartNumberingAfterBreak="0">
    <w:nsid w:val="4BB0CC7B"/>
    <w:multiLevelType w:val="multilevel"/>
    <w:tmpl w:val="0000000B"/>
    <w:name w:val="List126987788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6" w15:restartNumberingAfterBreak="0">
    <w:nsid w:val="4C172EE9"/>
    <w:multiLevelType w:val="multilevel"/>
    <w:tmpl w:val="00000009"/>
    <w:name w:val="List127658775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7" w15:restartNumberingAfterBreak="0">
    <w:nsid w:val="4C384F54"/>
    <w:multiLevelType w:val="multilevel"/>
    <w:tmpl w:val="5F3CD8A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8" w15:restartNumberingAfterBreak="0">
    <w:nsid w:val="4D4400D3"/>
    <w:multiLevelType w:val="multilevel"/>
    <w:tmpl w:val="511AA97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9" w15:restartNumberingAfterBreak="0">
    <w:nsid w:val="4E5F6162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10" w15:restartNumberingAfterBreak="0">
    <w:nsid w:val="4F265581"/>
    <w:multiLevelType w:val="multilevel"/>
    <w:tmpl w:val="00000001"/>
    <w:name w:val="List13279123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1" w15:restartNumberingAfterBreak="0">
    <w:nsid w:val="4F2F0054"/>
    <w:multiLevelType w:val="multilevel"/>
    <w:tmpl w:val="A4CCD100"/>
    <w:lvl w:ilvl="0">
      <w:start w:val="7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12" w15:restartNumberingAfterBreak="0">
    <w:nsid w:val="4F58D201"/>
    <w:multiLevelType w:val="multilevel"/>
    <w:tmpl w:val="00000001"/>
    <w:name w:val="List133122099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3" w15:restartNumberingAfterBreak="0">
    <w:nsid w:val="4F7D6D01"/>
    <w:multiLevelType w:val="multilevel"/>
    <w:tmpl w:val="00000001"/>
    <w:name w:val="List133361996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4" w15:restartNumberingAfterBreak="0">
    <w:nsid w:val="4F7D6D02"/>
    <w:multiLevelType w:val="multilevel"/>
    <w:tmpl w:val="00000002"/>
    <w:name w:val="List133361997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5" w15:restartNumberingAfterBreak="0">
    <w:nsid w:val="4F7D6D59"/>
    <w:multiLevelType w:val="multilevel"/>
    <w:tmpl w:val="00000003"/>
    <w:name w:val="List133362005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6" w15:restartNumberingAfterBreak="0">
    <w:nsid w:val="4F7EFCC2"/>
    <w:multiLevelType w:val="multilevel"/>
    <w:tmpl w:val="00000001"/>
    <w:name w:val="List133372230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7" w15:restartNumberingAfterBreak="0">
    <w:nsid w:val="4F7EFE63"/>
    <w:multiLevelType w:val="multilevel"/>
    <w:tmpl w:val="00000002"/>
    <w:name w:val="List1333722723_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8" w15:restartNumberingAfterBreak="0">
    <w:nsid w:val="4F7EFE6D"/>
    <w:multiLevelType w:val="multilevel"/>
    <w:tmpl w:val="00000003"/>
    <w:name w:val="List133372273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9" w15:restartNumberingAfterBreak="0">
    <w:nsid w:val="4F87E93F"/>
    <w:multiLevelType w:val="multilevel"/>
    <w:tmpl w:val="00000001"/>
    <w:name w:val="List133430713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0" w15:restartNumberingAfterBreak="0">
    <w:nsid w:val="4FAF3E7B"/>
    <w:multiLevelType w:val="multilevel"/>
    <w:tmpl w:val="B0CE7FA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1" w15:restartNumberingAfterBreak="0">
    <w:nsid w:val="4FEF3B86"/>
    <w:multiLevelType w:val="multilevel"/>
    <w:tmpl w:val="0C2D0FBF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2" w15:restartNumberingAfterBreak="0">
    <w:nsid w:val="50731442"/>
    <w:multiLevelType w:val="multilevel"/>
    <w:tmpl w:val="770A5A7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3" w15:restartNumberingAfterBreak="0">
    <w:nsid w:val="508C5B63"/>
    <w:multiLevelType w:val="multilevel"/>
    <w:tmpl w:val="70721EA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24" w15:restartNumberingAfterBreak="0">
    <w:nsid w:val="50A50708"/>
    <w:multiLevelType w:val="multilevel"/>
    <w:tmpl w:val="00000001"/>
    <w:name w:val="List135299252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5" w15:restartNumberingAfterBreak="0">
    <w:nsid w:val="50A5070A"/>
    <w:multiLevelType w:val="multilevel"/>
    <w:tmpl w:val="00000002"/>
    <w:name w:val="List135299252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6" w15:restartNumberingAfterBreak="0">
    <w:nsid w:val="50A5070D"/>
    <w:multiLevelType w:val="multilevel"/>
    <w:tmpl w:val="00000003"/>
    <w:name w:val="List135299252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7" w15:restartNumberingAfterBreak="0">
    <w:nsid w:val="50ACEE87"/>
    <w:multiLevelType w:val="multilevel"/>
    <w:tmpl w:val="00000004"/>
    <w:name w:val="List135351053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8" w15:restartNumberingAfterBreak="0">
    <w:nsid w:val="50ACEE8F"/>
    <w:multiLevelType w:val="multilevel"/>
    <w:tmpl w:val="00000005"/>
    <w:name w:val="List135351054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9" w15:restartNumberingAfterBreak="0">
    <w:nsid w:val="50ACEF6D"/>
    <w:multiLevelType w:val="multilevel"/>
    <w:tmpl w:val="00000006"/>
    <w:name w:val="List135351076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0" w15:restartNumberingAfterBreak="0">
    <w:nsid w:val="50ACEF89"/>
    <w:multiLevelType w:val="multilevel"/>
    <w:tmpl w:val="00000007"/>
    <w:name w:val="List135351079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1" w15:restartNumberingAfterBreak="0">
    <w:nsid w:val="50ACEF8E"/>
    <w:multiLevelType w:val="multilevel"/>
    <w:tmpl w:val="00000008"/>
    <w:name w:val="List135351079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2" w15:restartNumberingAfterBreak="0">
    <w:nsid w:val="50ACEF92"/>
    <w:multiLevelType w:val="multilevel"/>
    <w:tmpl w:val="00000009"/>
    <w:name w:val="List135351080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3" w15:restartNumberingAfterBreak="0">
    <w:nsid w:val="50ACEF94"/>
    <w:multiLevelType w:val="multilevel"/>
    <w:tmpl w:val="0000000A"/>
    <w:name w:val="List135351080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4" w15:restartNumberingAfterBreak="0">
    <w:nsid w:val="50ACEF9A"/>
    <w:multiLevelType w:val="multilevel"/>
    <w:tmpl w:val="0000000B"/>
    <w:name w:val="List13535108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5" w15:restartNumberingAfterBreak="0">
    <w:nsid w:val="50ACEF9D"/>
    <w:multiLevelType w:val="multilevel"/>
    <w:tmpl w:val="0000000C"/>
    <w:name w:val="List13535108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6" w15:restartNumberingAfterBreak="0">
    <w:nsid w:val="50ACEF9F"/>
    <w:multiLevelType w:val="multilevel"/>
    <w:tmpl w:val="0000000D"/>
    <w:name w:val="List135351081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7" w15:restartNumberingAfterBreak="0">
    <w:nsid w:val="50ACEFA1"/>
    <w:multiLevelType w:val="multilevel"/>
    <w:tmpl w:val="0000000E"/>
    <w:name w:val="List135351081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8" w15:restartNumberingAfterBreak="0">
    <w:nsid w:val="51283AB6"/>
    <w:multiLevelType w:val="multilevel"/>
    <w:tmpl w:val="487046E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39" w15:restartNumberingAfterBreak="0">
    <w:nsid w:val="514929A5"/>
    <w:multiLevelType w:val="multilevel"/>
    <w:tmpl w:val="5E30D17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40" w15:restartNumberingAfterBreak="0">
    <w:nsid w:val="515B5444"/>
    <w:multiLevelType w:val="multilevel"/>
    <w:tmpl w:val="DE760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1" w15:restartNumberingAfterBreak="0">
    <w:nsid w:val="52566BD3"/>
    <w:multiLevelType w:val="multilevel"/>
    <w:tmpl w:val="4B3EFD4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2" w15:restartNumberingAfterBreak="0">
    <w:nsid w:val="52721D7A"/>
    <w:multiLevelType w:val="multilevel"/>
    <w:tmpl w:val="00000001"/>
    <w:name w:val="List138321036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3" w15:restartNumberingAfterBreak="0">
    <w:nsid w:val="52721D7D"/>
    <w:multiLevelType w:val="multilevel"/>
    <w:tmpl w:val="00000002"/>
    <w:name w:val="List138321036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4" w15:restartNumberingAfterBreak="0">
    <w:nsid w:val="53385FC4"/>
    <w:multiLevelType w:val="singleLevel"/>
    <w:tmpl w:val="C138F3C6"/>
    <w:lvl w:ilvl="0">
      <w:start w:val="1"/>
      <w:numFmt w:val="bullet"/>
      <w:lvlText w:val="·"/>
      <w:lvlJc w:val="left"/>
      <w:rPr>
        <w:rFonts w:ascii="Symbol" w:hAnsi="Symbol" w:cs="Symbol"/>
        <w:sz w:val="16"/>
        <w:szCs w:val="16"/>
      </w:rPr>
    </w:lvl>
  </w:abstractNum>
  <w:abstractNum w:abstractNumId="445" w15:restartNumberingAfterBreak="0">
    <w:nsid w:val="535F1E1E"/>
    <w:multiLevelType w:val="multilevel"/>
    <w:tmpl w:val="45AC336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6" w15:restartNumberingAfterBreak="0">
    <w:nsid w:val="53C77FA8"/>
    <w:multiLevelType w:val="multilevel"/>
    <w:tmpl w:val="00000001"/>
    <w:name w:val="List140558327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7" w15:restartNumberingAfterBreak="0">
    <w:nsid w:val="53C77FBA"/>
    <w:multiLevelType w:val="multilevel"/>
    <w:tmpl w:val="00000002"/>
    <w:name w:val="List140558329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8" w15:restartNumberingAfterBreak="0">
    <w:nsid w:val="53C7835B"/>
    <w:multiLevelType w:val="multilevel"/>
    <w:tmpl w:val="00000001"/>
    <w:name w:val="List140558421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9" w15:restartNumberingAfterBreak="0">
    <w:nsid w:val="53C78385"/>
    <w:multiLevelType w:val="multilevel"/>
    <w:tmpl w:val="00000002"/>
    <w:name w:val="List140558426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0" w15:restartNumberingAfterBreak="0">
    <w:nsid w:val="53C783AF"/>
    <w:multiLevelType w:val="multilevel"/>
    <w:tmpl w:val="00000003"/>
    <w:name w:val="List14055843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1" w15:restartNumberingAfterBreak="0">
    <w:nsid w:val="53C783C4"/>
    <w:multiLevelType w:val="multilevel"/>
    <w:tmpl w:val="00000004"/>
    <w:name w:val="List140558432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2" w15:restartNumberingAfterBreak="0">
    <w:nsid w:val="53C783CC"/>
    <w:multiLevelType w:val="multilevel"/>
    <w:tmpl w:val="00000005"/>
    <w:name w:val="List140558433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3" w15:restartNumberingAfterBreak="0">
    <w:nsid w:val="53C783D5"/>
    <w:multiLevelType w:val="multilevel"/>
    <w:tmpl w:val="00000006"/>
    <w:name w:val="List140558434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4" w15:restartNumberingAfterBreak="0">
    <w:nsid w:val="53C783DA"/>
    <w:multiLevelType w:val="multilevel"/>
    <w:tmpl w:val="00000007"/>
    <w:name w:val="List140558434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5" w15:restartNumberingAfterBreak="0">
    <w:nsid w:val="53C7A7B1"/>
    <w:multiLevelType w:val="multilevel"/>
    <w:tmpl w:val="00000001"/>
    <w:name w:val="List14055935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6" w15:restartNumberingAfterBreak="0">
    <w:nsid w:val="53C7A7B3"/>
    <w:multiLevelType w:val="multilevel"/>
    <w:tmpl w:val="00000002"/>
    <w:name w:val="List140559352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7" w15:restartNumberingAfterBreak="0">
    <w:nsid w:val="54074E5D"/>
    <w:multiLevelType w:val="multilevel"/>
    <w:tmpl w:val="749AA97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58" w15:restartNumberingAfterBreak="0">
    <w:nsid w:val="54162A91"/>
    <w:multiLevelType w:val="multilevel"/>
    <w:tmpl w:val="499076E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59" w15:restartNumberingAfterBreak="0">
    <w:nsid w:val="542E21A0"/>
    <w:multiLevelType w:val="multilevel"/>
    <w:tmpl w:val="1168148A"/>
    <w:lvl w:ilvl="0"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460" w15:restartNumberingAfterBreak="0">
    <w:nsid w:val="54337E64"/>
    <w:multiLevelType w:val="multilevel"/>
    <w:tmpl w:val="4904773E"/>
    <w:lvl w:ilvl="0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1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4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7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0"/>
        <w:szCs w:val="20"/>
      </w:rPr>
    </w:lvl>
  </w:abstractNum>
  <w:abstractNum w:abstractNumId="461" w15:restartNumberingAfterBreak="0">
    <w:nsid w:val="545A364B"/>
    <w:multiLevelType w:val="singleLevel"/>
    <w:tmpl w:val="04100001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</w:abstractNum>
  <w:abstractNum w:abstractNumId="462" w15:restartNumberingAfterBreak="0">
    <w:nsid w:val="545A364C"/>
    <w:multiLevelType w:val="multilevel"/>
    <w:tmpl w:val="115A2D25"/>
    <w:name w:val="List12208582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3" w15:restartNumberingAfterBreak="0">
    <w:nsid w:val="545A364D"/>
    <w:multiLevelType w:val="multilevel"/>
    <w:tmpl w:val="115A2D26"/>
    <w:name w:val="List122085834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4" w15:restartNumberingAfterBreak="0">
    <w:nsid w:val="54D8CE76"/>
    <w:multiLevelType w:val="multilevel"/>
    <w:tmpl w:val="00000001"/>
    <w:name w:val="List1423494774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5" w15:restartNumberingAfterBreak="0">
    <w:nsid w:val="54D8D0BB"/>
    <w:multiLevelType w:val="multilevel"/>
    <w:tmpl w:val="00000001"/>
    <w:name w:val="List1423495355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6" w15:restartNumberingAfterBreak="0">
    <w:nsid w:val="54D8D2E9"/>
    <w:multiLevelType w:val="multilevel"/>
    <w:tmpl w:val="00000001"/>
    <w:name w:val="List1423495913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7" w15:restartNumberingAfterBreak="0">
    <w:nsid w:val="54D8D38D"/>
    <w:multiLevelType w:val="multilevel"/>
    <w:tmpl w:val="00000001"/>
    <w:name w:val="List1423496077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8" w15:restartNumberingAfterBreak="0">
    <w:nsid w:val="54D8D39B"/>
    <w:multiLevelType w:val="multilevel"/>
    <w:tmpl w:val="00000001"/>
    <w:name w:val="List1423496091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9" w15:restartNumberingAfterBreak="0">
    <w:nsid w:val="54D8D652"/>
    <w:multiLevelType w:val="multilevel"/>
    <w:tmpl w:val="00000001"/>
    <w:name w:val="List1423496786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0" w15:restartNumberingAfterBreak="0">
    <w:nsid w:val="54D8DBDA"/>
    <w:multiLevelType w:val="multilevel"/>
    <w:tmpl w:val="00000001"/>
    <w:name w:val="List1423498202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1" w15:restartNumberingAfterBreak="0">
    <w:nsid w:val="54D8DC2A"/>
    <w:multiLevelType w:val="multilevel"/>
    <w:tmpl w:val="00000001"/>
    <w:name w:val="List1423498282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2" w15:restartNumberingAfterBreak="0">
    <w:nsid w:val="54D8DC71"/>
    <w:multiLevelType w:val="multilevel"/>
    <w:tmpl w:val="00000001"/>
    <w:name w:val="List1423498353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3" w15:restartNumberingAfterBreak="0">
    <w:nsid w:val="54D8DCE8"/>
    <w:multiLevelType w:val="multilevel"/>
    <w:tmpl w:val="00000001"/>
    <w:name w:val="List1423498472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4" w15:restartNumberingAfterBreak="0">
    <w:nsid w:val="54D8DD3A"/>
    <w:multiLevelType w:val="multilevel"/>
    <w:tmpl w:val="00000001"/>
    <w:name w:val="List1423498554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5" w15:restartNumberingAfterBreak="0">
    <w:nsid w:val="54D8DD9A"/>
    <w:multiLevelType w:val="multilevel"/>
    <w:tmpl w:val="00000001"/>
    <w:name w:val="List1423498650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6" w15:restartNumberingAfterBreak="0">
    <w:nsid w:val="54D8DDE5"/>
    <w:multiLevelType w:val="multilevel"/>
    <w:tmpl w:val="00000002"/>
    <w:name w:val="List1423498725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7" w15:restartNumberingAfterBreak="0">
    <w:nsid w:val="54D8DFB9"/>
    <w:multiLevelType w:val="multilevel"/>
    <w:tmpl w:val="00000001"/>
    <w:name w:val="List1423499193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8" w15:restartNumberingAfterBreak="0">
    <w:nsid w:val="556E16B9"/>
    <w:multiLevelType w:val="singleLevel"/>
    <w:tmpl w:val="0598119A"/>
    <w:lvl w:ilvl="0">
      <w:start w:val="1"/>
      <w:numFmt w:val="bullet"/>
      <w:lvlText w:val="·"/>
      <w:lvlJc w:val="left"/>
      <w:rPr>
        <w:rFonts w:ascii="Symbol" w:hAnsi="Symbol" w:cs="Symbol"/>
        <w:sz w:val="16"/>
        <w:szCs w:val="16"/>
      </w:rPr>
    </w:lvl>
  </w:abstractNum>
  <w:abstractNum w:abstractNumId="479" w15:restartNumberingAfterBreak="0">
    <w:nsid w:val="55957BDD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80" w15:restartNumberingAfterBreak="0">
    <w:nsid w:val="55A42AEC"/>
    <w:multiLevelType w:val="multilevel"/>
    <w:tmpl w:val="45AC336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81" w15:restartNumberingAfterBreak="0">
    <w:nsid w:val="55C52447"/>
    <w:multiLevelType w:val="multilevel"/>
    <w:tmpl w:val="A27873AA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82" w15:restartNumberingAfterBreak="0">
    <w:nsid w:val="55F4300F"/>
    <w:multiLevelType w:val="multilevel"/>
    <w:tmpl w:val="81227A00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3" w15:restartNumberingAfterBreak="0">
    <w:nsid w:val="56EA2444"/>
    <w:multiLevelType w:val="multilevel"/>
    <w:tmpl w:val="D2F22AB6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84" w15:restartNumberingAfterBreak="0">
    <w:nsid w:val="56EF45C3"/>
    <w:multiLevelType w:val="singleLevel"/>
    <w:tmpl w:val="D36A26F4"/>
    <w:lvl w:ilvl="0">
      <w:start w:val="1"/>
      <w:numFmt w:val="bullet"/>
      <w:lvlText w:val="·"/>
      <w:lvlJc w:val="left"/>
      <w:rPr>
        <w:rFonts w:ascii="Symbol" w:hAnsi="Symbol" w:cs="Symbol"/>
        <w:sz w:val="16"/>
        <w:szCs w:val="16"/>
      </w:rPr>
    </w:lvl>
  </w:abstractNum>
  <w:abstractNum w:abstractNumId="485" w15:restartNumberingAfterBreak="0">
    <w:nsid w:val="58160712"/>
    <w:multiLevelType w:val="multilevel"/>
    <w:tmpl w:val="00000000"/>
    <w:lvl w:ilvl="0">
      <w:start w:val="1"/>
      <w:numFmt w:val="bullet"/>
      <w:lvlText w:val="·"/>
      <w:lvlJc w:val="left"/>
      <w:rPr>
        <w:rFonts w:ascii="Wingdings" w:hAnsi="Wingdings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·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·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·"/>
      <w:lvlJc w:val="left"/>
      <w:rPr>
        <w:rFonts w:ascii="Wingdings" w:hAnsi="Wingdings"/>
        <w:sz w:val="24"/>
      </w:rPr>
    </w:lvl>
  </w:abstractNum>
  <w:abstractNum w:abstractNumId="486" w15:restartNumberingAfterBreak="0">
    <w:nsid w:val="58160713"/>
    <w:multiLevelType w:val="multilevel"/>
    <w:tmpl w:val="00000001"/>
    <w:name w:val="List284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7" w15:restartNumberingAfterBreak="0">
    <w:nsid w:val="583F2B92"/>
    <w:multiLevelType w:val="multilevel"/>
    <w:tmpl w:val="8A44BA7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88" w15:restartNumberingAfterBreak="0">
    <w:nsid w:val="58795FA0"/>
    <w:multiLevelType w:val="multilevel"/>
    <w:tmpl w:val="0C130EC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89" w15:restartNumberingAfterBreak="0">
    <w:nsid w:val="59CD5694"/>
    <w:multiLevelType w:val="multilevel"/>
    <w:tmpl w:val="2870CF66"/>
    <w:lvl w:ilvl="0">
      <w:start w:val="1"/>
      <w:numFmt w:val="decimal"/>
      <w:lvlText w:val="%1."/>
      <w:lvlJc w:val="left"/>
      <w:rPr>
        <w:rFonts w:ascii="Arial" w:hAnsi="Arial"/>
        <w:b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0" w15:restartNumberingAfterBreak="0">
    <w:nsid w:val="5A261B30"/>
    <w:multiLevelType w:val="multilevel"/>
    <w:tmpl w:val="0C370A42"/>
    <w:lvl w:ilvl="0">
      <w:start w:val="1"/>
      <w:numFmt w:val="bullet"/>
      <w:lvlText w:val="-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491" w15:restartNumberingAfterBreak="0">
    <w:nsid w:val="5B465CD6"/>
    <w:multiLevelType w:val="multilevel"/>
    <w:tmpl w:val="BB949C3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2" w15:restartNumberingAfterBreak="0">
    <w:nsid w:val="5BAE7770"/>
    <w:multiLevelType w:val="multilevel"/>
    <w:tmpl w:val="B0CE7FA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3" w15:restartNumberingAfterBreak="0">
    <w:nsid w:val="5BE765F0"/>
    <w:multiLevelType w:val="multilevel"/>
    <w:tmpl w:val="E734706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94" w15:restartNumberingAfterBreak="0">
    <w:nsid w:val="5C5A268F"/>
    <w:multiLevelType w:val="multilevel"/>
    <w:tmpl w:val="DE760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5" w15:restartNumberingAfterBreak="0">
    <w:nsid w:val="5DE86698"/>
    <w:multiLevelType w:val="multilevel"/>
    <w:tmpl w:val="C91A79A2"/>
    <w:lvl w:ilvl="0"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496" w15:restartNumberingAfterBreak="0">
    <w:nsid w:val="5DE86699"/>
    <w:multiLevelType w:val="multilevel"/>
    <w:tmpl w:val="04100010"/>
    <w:name w:val="List118112384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7" w15:restartNumberingAfterBreak="0">
    <w:nsid w:val="5DE8669A"/>
    <w:multiLevelType w:val="multilevel"/>
    <w:tmpl w:val="04100011"/>
    <w:name w:val="List118112384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8" w15:restartNumberingAfterBreak="0">
    <w:nsid w:val="5DF078DA"/>
    <w:multiLevelType w:val="multilevel"/>
    <w:tmpl w:val="D686759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9" w15:restartNumberingAfterBreak="0">
    <w:nsid w:val="60003C27"/>
    <w:multiLevelType w:val="multilevel"/>
    <w:tmpl w:val="C05894B6"/>
    <w:lvl w:ilvl="0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500" w15:restartNumberingAfterBreak="0">
    <w:nsid w:val="61791F38"/>
    <w:multiLevelType w:val="multilevel"/>
    <w:tmpl w:val="3BFE13E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01" w15:restartNumberingAfterBreak="0">
    <w:nsid w:val="645257BC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02" w15:restartNumberingAfterBreak="0">
    <w:nsid w:val="64FA055E"/>
    <w:multiLevelType w:val="multilevel"/>
    <w:tmpl w:val="3BE8AF7E"/>
    <w:lvl w:ilvl="0">
      <w:start w:val="1"/>
      <w:numFmt w:val="bullet"/>
      <w:lvlText w:val="·"/>
      <w:lvlJc w:val="left"/>
      <w:rPr>
        <w:rFonts w:ascii="Symbol" w:hAnsi="Symbol"/>
        <w:sz w:val="24"/>
      </w:rPr>
    </w:lvl>
    <w:lvl w:ilvl="1">
      <w:start w:val="1"/>
      <w:numFmt w:val="bullet"/>
      <w:lvlText w:val="o"/>
      <w:lvlJc w:val="left"/>
      <w:rPr>
        <w:rFonts w:ascii="Courier New" w:hAnsi="Courier New"/>
        <w:sz w:val="24"/>
      </w:rPr>
    </w:lvl>
    <w:lvl w:ilvl="2">
      <w:start w:val="1"/>
      <w:numFmt w:val="bullet"/>
      <w:lvlText w:val="§"/>
      <w:lvlJc w:val="left"/>
      <w:rPr>
        <w:rFonts w:ascii="Wingdings" w:hAnsi="Wingdings"/>
        <w:sz w:val="24"/>
      </w:rPr>
    </w:lvl>
    <w:lvl w:ilvl="3">
      <w:start w:val="1"/>
      <w:numFmt w:val="bullet"/>
      <w:lvlText w:val="·"/>
      <w:lvlJc w:val="left"/>
      <w:rPr>
        <w:rFonts w:ascii="Symbol" w:hAnsi="Symbol"/>
        <w:sz w:val="24"/>
      </w:rPr>
    </w:lvl>
    <w:lvl w:ilvl="4">
      <w:start w:val="1"/>
      <w:numFmt w:val="bullet"/>
      <w:lvlText w:val="o"/>
      <w:lvlJc w:val="left"/>
      <w:rPr>
        <w:rFonts w:ascii="Courier New" w:hAnsi="Courier New"/>
        <w:sz w:val="24"/>
      </w:rPr>
    </w:lvl>
    <w:lvl w:ilvl="5">
      <w:start w:val="1"/>
      <w:numFmt w:val="bullet"/>
      <w:lvlText w:val="§"/>
      <w:lvlJc w:val="left"/>
      <w:rPr>
        <w:rFonts w:ascii="Wingdings" w:hAnsi="Wingdings"/>
        <w:sz w:val="24"/>
      </w:rPr>
    </w:lvl>
    <w:lvl w:ilvl="6">
      <w:start w:val="1"/>
      <w:numFmt w:val="bullet"/>
      <w:lvlText w:val="·"/>
      <w:lvlJc w:val="left"/>
      <w:rPr>
        <w:rFonts w:ascii="Symbol" w:hAnsi="Symbol"/>
        <w:sz w:val="24"/>
      </w:rPr>
    </w:lvl>
    <w:lvl w:ilvl="7">
      <w:start w:val="1"/>
      <w:numFmt w:val="bullet"/>
      <w:lvlText w:val="o"/>
      <w:lvlJc w:val="left"/>
      <w:rPr>
        <w:rFonts w:ascii="Courier New" w:hAnsi="Courier New"/>
        <w:sz w:val="24"/>
      </w:rPr>
    </w:lvl>
    <w:lvl w:ilvl="8">
      <w:start w:val="1"/>
      <w:numFmt w:val="bullet"/>
      <w:lvlText w:val="§"/>
      <w:lvlJc w:val="left"/>
      <w:rPr>
        <w:rFonts w:ascii="Wingdings" w:hAnsi="Wingdings"/>
        <w:sz w:val="24"/>
      </w:rPr>
    </w:lvl>
  </w:abstractNum>
  <w:abstractNum w:abstractNumId="503" w15:restartNumberingAfterBreak="0">
    <w:nsid w:val="64FA055F"/>
    <w:multiLevelType w:val="multilevel"/>
    <w:tmpl w:val="3BE8AF7F"/>
    <w:name w:val="List5254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4" w15:restartNumberingAfterBreak="0">
    <w:nsid w:val="64FA0560"/>
    <w:multiLevelType w:val="multilevel"/>
    <w:tmpl w:val="3BE8AF80"/>
    <w:name w:val="List2307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5" w15:restartNumberingAfterBreak="0">
    <w:nsid w:val="66EE0942"/>
    <w:multiLevelType w:val="multilevel"/>
    <w:tmpl w:val="C0BC9E88"/>
    <w:lvl w:ilvl="0">
      <w:start w:val="3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6" w15:restartNumberingAfterBreak="0">
    <w:nsid w:val="68512CC5"/>
    <w:multiLevelType w:val="multilevel"/>
    <w:tmpl w:val="487046E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07" w15:restartNumberingAfterBreak="0">
    <w:nsid w:val="6984443F"/>
    <w:multiLevelType w:val="multilevel"/>
    <w:tmpl w:val="67BE41F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08" w15:restartNumberingAfterBreak="0">
    <w:nsid w:val="6B3C1CD1"/>
    <w:multiLevelType w:val="multilevel"/>
    <w:tmpl w:val="8D64AD8A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09" w15:restartNumberingAfterBreak="0">
    <w:nsid w:val="6C1C3AAB"/>
    <w:multiLevelType w:val="multilevel"/>
    <w:tmpl w:val="96AA62DC"/>
    <w:lvl w:ilvl="0">
      <w:start w:val="1"/>
      <w:numFmt w:val="decimal"/>
      <w:lvlText w:val="%1)"/>
      <w:lvlJc w:val="left"/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sz w:val="18"/>
        <w:szCs w:val="18"/>
      </w:rPr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10" w15:restartNumberingAfterBreak="0">
    <w:nsid w:val="6CFF436E"/>
    <w:multiLevelType w:val="multilevel"/>
    <w:tmpl w:val="770A5A7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11" w15:restartNumberingAfterBreak="0">
    <w:nsid w:val="713E3A23"/>
    <w:multiLevelType w:val="multilevel"/>
    <w:tmpl w:val="BB949C3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12" w15:restartNumberingAfterBreak="0">
    <w:nsid w:val="71AF0878"/>
    <w:multiLevelType w:val="multilevel"/>
    <w:tmpl w:val="0C2D0FBF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13" w15:restartNumberingAfterBreak="0">
    <w:nsid w:val="71D11E89"/>
    <w:multiLevelType w:val="multilevel"/>
    <w:tmpl w:val="56C89A3C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14" w15:restartNumberingAfterBreak="0">
    <w:nsid w:val="72976B53"/>
    <w:multiLevelType w:val="multilevel"/>
    <w:tmpl w:val="234A417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15" w15:restartNumberingAfterBreak="0">
    <w:nsid w:val="72976B54"/>
    <w:multiLevelType w:val="multilevel"/>
    <w:tmpl w:val="7340DBCD"/>
    <w:name w:val="List142773071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6" w15:restartNumberingAfterBreak="0">
    <w:nsid w:val="72976B55"/>
    <w:multiLevelType w:val="multilevel"/>
    <w:tmpl w:val="7340DBCE"/>
    <w:name w:val="List142773071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7" w15:restartNumberingAfterBreak="0">
    <w:nsid w:val="72976B56"/>
    <w:multiLevelType w:val="multilevel"/>
    <w:tmpl w:val="7340DBCF"/>
    <w:name w:val="List14277307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8" w15:restartNumberingAfterBreak="0">
    <w:nsid w:val="72976B57"/>
    <w:multiLevelType w:val="multilevel"/>
    <w:tmpl w:val="7340DBD0"/>
    <w:name w:val="List142773072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9" w15:restartNumberingAfterBreak="0">
    <w:nsid w:val="72976B58"/>
    <w:multiLevelType w:val="multilevel"/>
    <w:tmpl w:val="7340DBD1"/>
    <w:name w:val="List140913424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0" w15:restartNumberingAfterBreak="0">
    <w:nsid w:val="72976B59"/>
    <w:multiLevelType w:val="multilevel"/>
    <w:tmpl w:val="7340DBD2"/>
    <w:name w:val="List140913424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1" w15:restartNumberingAfterBreak="0">
    <w:nsid w:val="72976B5A"/>
    <w:multiLevelType w:val="multilevel"/>
    <w:tmpl w:val="7340DBD3"/>
    <w:name w:val="List140930616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2" w15:restartNumberingAfterBreak="0">
    <w:nsid w:val="72976B5B"/>
    <w:multiLevelType w:val="multilevel"/>
    <w:tmpl w:val="7340DBD4"/>
    <w:name w:val="List1409306209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3" w15:restartNumberingAfterBreak="0">
    <w:nsid w:val="72976B5C"/>
    <w:multiLevelType w:val="multilevel"/>
    <w:tmpl w:val="7340DBD5"/>
    <w:name w:val="List140930621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4" w15:restartNumberingAfterBreak="0">
    <w:nsid w:val="72976B5D"/>
    <w:multiLevelType w:val="multilevel"/>
    <w:tmpl w:val="7340DBD6"/>
    <w:name w:val="List14093062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5" w15:restartNumberingAfterBreak="0">
    <w:nsid w:val="72976B5E"/>
    <w:multiLevelType w:val="multilevel"/>
    <w:tmpl w:val="7340DBD7"/>
    <w:name w:val="List140956510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6" w15:restartNumberingAfterBreak="0">
    <w:nsid w:val="72976B5F"/>
    <w:multiLevelType w:val="multilevel"/>
    <w:tmpl w:val="7340DBD8"/>
    <w:name w:val="List140956510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7" w15:restartNumberingAfterBreak="0">
    <w:nsid w:val="72976B60"/>
    <w:multiLevelType w:val="multilevel"/>
    <w:tmpl w:val="7340DBD9"/>
    <w:name w:val="List141017246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8" w15:restartNumberingAfterBreak="0">
    <w:nsid w:val="72976B61"/>
    <w:multiLevelType w:val="multilevel"/>
    <w:tmpl w:val="7340DBDA"/>
    <w:name w:val="List141017251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9" w15:restartNumberingAfterBreak="0">
    <w:nsid w:val="72976B62"/>
    <w:multiLevelType w:val="multilevel"/>
    <w:tmpl w:val="7340DBDB"/>
    <w:name w:val="List14101725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0" w15:restartNumberingAfterBreak="0">
    <w:nsid w:val="731370E0"/>
    <w:multiLevelType w:val="multilevel"/>
    <w:tmpl w:val="1772DDCA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31" w15:restartNumberingAfterBreak="0">
    <w:nsid w:val="743D1E23"/>
    <w:multiLevelType w:val="multilevel"/>
    <w:tmpl w:val="C1429A62"/>
    <w:lvl w:ilvl="0">
      <w:start w:val="1"/>
      <w:numFmt w:val="upperRoman"/>
      <w:lvlText w:val="%1.1)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32" w15:restartNumberingAfterBreak="0">
    <w:nsid w:val="75C96D79"/>
    <w:multiLevelType w:val="multilevel"/>
    <w:tmpl w:val="499076E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33" w15:restartNumberingAfterBreak="0">
    <w:nsid w:val="76240B02"/>
    <w:multiLevelType w:val="multilevel"/>
    <w:tmpl w:val="03902960"/>
    <w:lvl w:ilvl="0">
      <w:start w:val="1"/>
      <w:numFmt w:val="decimal"/>
      <w:lvlText w:val="%1)"/>
      <w:lvlJc w:val="left"/>
      <w:rPr>
        <w:rFonts w:ascii="Arial" w:hAnsi="Ari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34" w15:restartNumberingAfterBreak="0">
    <w:nsid w:val="769D2824"/>
    <w:multiLevelType w:val="multilevel"/>
    <w:tmpl w:val="81227A00"/>
    <w:lvl w:ilvl="0">
      <w:start w:val="3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35" w15:restartNumberingAfterBreak="0">
    <w:nsid w:val="769D2825"/>
    <w:multiLevelType w:val="multilevel"/>
    <w:tmpl w:val="770A5A7D"/>
    <w:name w:val="List146899902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6" w15:restartNumberingAfterBreak="0">
    <w:nsid w:val="769D2826"/>
    <w:multiLevelType w:val="multilevel"/>
    <w:tmpl w:val="770A5A7E"/>
    <w:name w:val="List146899903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7" w15:restartNumberingAfterBreak="0">
    <w:nsid w:val="769D2827"/>
    <w:multiLevelType w:val="multilevel"/>
    <w:tmpl w:val="770A5A7F"/>
    <w:name w:val="List146899903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8" w15:restartNumberingAfterBreak="0">
    <w:nsid w:val="769D2828"/>
    <w:multiLevelType w:val="multilevel"/>
    <w:tmpl w:val="770A5A80"/>
    <w:name w:val="List1469000578_1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9" w15:restartNumberingAfterBreak="0">
    <w:nsid w:val="769D2829"/>
    <w:multiLevelType w:val="multilevel"/>
    <w:tmpl w:val="770A5A81"/>
    <w:name w:val="List146900057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0" w15:restartNumberingAfterBreak="0">
    <w:nsid w:val="769D282A"/>
    <w:multiLevelType w:val="multilevel"/>
    <w:tmpl w:val="770A5A82"/>
    <w:name w:val="List146900059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1" w15:restartNumberingAfterBreak="0">
    <w:nsid w:val="769D282B"/>
    <w:multiLevelType w:val="multilevel"/>
    <w:tmpl w:val="770A5A83"/>
    <w:name w:val="List146900059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2" w15:restartNumberingAfterBreak="0">
    <w:nsid w:val="769D282C"/>
    <w:multiLevelType w:val="multilevel"/>
    <w:tmpl w:val="770A5A84"/>
    <w:name w:val="List146902380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3" w15:restartNumberingAfterBreak="0">
    <w:nsid w:val="769D282D"/>
    <w:multiLevelType w:val="multilevel"/>
    <w:tmpl w:val="770A5A85"/>
    <w:name w:val="List146902450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4" w15:restartNumberingAfterBreak="0">
    <w:nsid w:val="769D282E"/>
    <w:multiLevelType w:val="multilevel"/>
    <w:tmpl w:val="770A5A86"/>
    <w:name w:val="List146902492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5" w15:restartNumberingAfterBreak="0">
    <w:nsid w:val="769D282F"/>
    <w:multiLevelType w:val="multilevel"/>
    <w:tmpl w:val="770A5A87"/>
    <w:name w:val="List14690249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6" w15:restartNumberingAfterBreak="0">
    <w:nsid w:val="769D2830"/>
    <w:multiLevelType w:val="multilevel"/>
    <w:tmpl w:val="770A5A88"/>
    <w:name w:val="List146902687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7" w15:restartNumberingAfterBreak="0">
    <w:nsid w:val="769D2831"/>
    <w:multiLevelType w:val="multilevel"/>
    <w:tmpl w:val="770A5A89"/>
    <w:name w:val="List146902689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8" w15:restartNumberingAfterBreak="0">
    <w:nsid w:val="769D2832"/>
    <w:multiLevelType w:val="multilevel"/>
    <w:tmpl w:val="770A5A8A"/>
    <w:name w:val="List146902690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9" w15:restartNumberingAfterBreak="0">
    <w:nsid w:val="769D2833"/>
    <w:multiLevelType w:val="multilevel"/>
    <w:tmpl w:val="770A5A8B"/>
    <w:name w:val="List14691071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0" w15:restartNumberingAfterBreak="0">
    <w:nsid w:val="769D2834"/>
    <w:multiLevelType w:val="multilevel"/>
    <w:tmpl w:val="770A5A8C"/>
    <w:name w:val="List146903156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1" w15:restartNumberingAfterBreak="0">
    <w:nsid w:val="769D2835"/>
    <w:multiLevelType w:val="multilevel"/>
    <w:tmpl w:val="770A5A8D"/>
    <w:name w:val="List146952652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2" w15:restartNumberingAfterBreak="0">
    <w:nsid w:val="769D2836"/>
    <w:multiLevelType w:val="multilevel"/>
    <w:tmpl w:val="770A5A8E"/>
    <w:name w:val="List146954178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3" w15:restartNumberingAfterBreak="0">
    <w:nsid w:val="769D2837"/>
    <w:multiLevelType w:val="multilevel"/>
    <w:tmpl w:val="770A5A8F"/>
    <w:name w:val="List146954179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4" w15:restartNumberingAfterBreak="0">
    <w:nsid w:val="769D2838"/>
    <w:multiLevelType w:val="multilevel"/>
    <w:tmpl w:val="770A5A90"/>
    <w:name w:val="List146954179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5" w15:restartNumberingAfterBreak="0">
    <w:nsid w:val="769D2839"/>
    <w:multiLevelType w:val="multilevel"/>
    <w:tmpl w:val="770A5A91"/>
    <w:name w:val="List146954179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6" w15:restartNumberingAfterBreak="0">
    <w:nsid w:val="769D283A"/>
    <w:multiLevelType w:val="multilevel"/>
    <w:tmpl w:val="770A5A92"/>
    <w:name w:val="List146954179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7" w15:restartNumberingAfterBreak="0">
    <w:nsid w:val="769D283B"/>
    <w:multiLevelType w:val="multilevel"/>
    <w:tmpl w:val="770A5A93"/>
    <w:name w:val="List146954180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8" w15:restartNumberingAfterBreak="0">
    <w:nsid w:val="769D283C"/>
    <w:multiLevelType w:val="multilevel"/>
    <w:tmpl w:val="770A5A94"/>
    <w:name w:val="List146954180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9" w15:restartNumberingAfterBreak="0">
    <w:nsid w:val="769D283D"/>
    <w:multiLevelType w:val="multilevel"/>
    <w:tmpl w:val="770A5A95"/>
    <w:name w:val="List146954180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0" w15:restartNumberingAfterBreak="0">
    <w:nsid w:val="769D283E"/>
    <w:multiLevelType w:val="multilevel"/>
    <w:tmpl w:val="770A5A96"/>
    <w:name w:val="List14695418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1" w15:restartNumberingAfterBreak="0">
    <w:nsid w:val="769D283F"/>
    <w:multiLevelType w:val="multilevel"/>
    <w:tmpl w:val="770A5A97"/>
    <w:name w:val="List146954181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2" w15:restartNumberingAfterBreak="0">
    <w:nsid w:val="769D2840"/>
    <w:multiLevelType w:val="multilevel"/>
    <w:tmpl w:val="770A5A98"/>
    <w:name w:val="List146954184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3" w15:restartNumberingAfterBreak="0">
    <w:nsid w:val="769D2841"/>
    <w:multiLevelType w:val="multilevel"/>
    <w:tmpl w:val="770A5A99"/>
    <w:name w:val="List146954187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4" w15:restartNumberingAfterBreak="0">
    <w:nsid w:val="769D2842"/>
    <w:multiLevelType w:val="multilevel"/>
    <w:tmpl w:val="770A5A9A"/>
    <w:name w:val="List146954188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5" w15:restartNumberingAfterBreak="0">
    <w:nsid w:val="769D2843"/>
    <w:multiLevelType w:val="multilevel"/>
    <w:tmpl w:val="770A5A9B"/>
    <w:name w:val="List146954188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6" w15:restartNumberingAfterBreak="0">
    <w:nsid w:val="769D2844"/>
    <w:multiLevelType w:val="multilevel"/>
    <w:tmpl w:val="770A5A9C"/>
    <w:name w:val="List1469548022_1"/>
    <w:lvl w:ilvl="0">
      <w:start w:val="1"/>
      <w:numFmt w:val="decimal"/>
      <w:lvlText w:val="%1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7" w15:restartNumberingAfterBreak="0">
    <w:nsid w:val="769D2845"/>
    <w:multiLevelType w:val="multilevel"/>
    <w:tmpl w:val="770A5A9D"/>
    <w:name w:val="List1469548029_1"/>
    <w:lvl w:ilvl="0">
      <w:start w:val="1"/>
      <w:numFmt w:val="decimal"/>
      <w:lvlText w:val="%1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8" w15:restartNumberingAfterBreak="0">
    <w:nsid w:val="769D2846"/>
    <w:multiLevelType w:val="multilevel"/>
    <w:tmpl w:val="770A5A9E"/>
    <w:name w:val="List146954807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9" w15:restartNumberingAfterBreak="0">
    <w:nsid w:val="769D2847"/>
    <w:multiLevelType w:val="multilevel"/>
    <w:tmpl w:val="770A5A9F"/>
    <w:name w:val="List146954808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0" w15:restartNumberingAfterBreak="0">
    <w:nsid w:val="769D2848"/>
    <w:multiLevelType w:val="multilevel"/>
    <w:tmpl w:val="770A5AA0"/>
    <w:name w:val="List146954809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1" w15:restartNumberingAfterBreak="0">
    <w:nsid w:val="769D2849"/>
    <w:multiLevelType w:val="multilevel"/>
    <w:tmpl w:val="770A5AA1"/>
    <w:name w:val="List146954810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2" w15:restartNumberingAfterBreak="0">
    <w:nsid w:val="769D284A"/>
    <w:multiLevelType w:val="multilevel"/>
    <w:tmpl w:val="770A5AA2"/>
    <w:name w:val="List146954810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3" w15:restartNumberingAfterBreak="0">
    <w:nsid w:val="769D284B"/>
    <w:multiLevelType w:val="multilevel"/>
    <w:tmpl w:val="770A5AA3"/>
    <w:name w:val="List146954811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4" w15:restartNumberingAfterBreak="0">
    <w:nsid w:val="769D284C"/>
    <w:multiLevelType w:val="multilevel"/>
    <w:tmpl w:val="770A5AA4"/>
    <w:name w:val="List146954811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5" w15:restartNumberingAfterBreak="0">
    <w:nsid w:val="769D284D"/>
    <w:multiLevelType w:val="multilevel"/>
    <w:tmpl w:val="770A5AA5"/>
    <w:name w:val="List146954812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6" w15:restartNumberingAfterBreak="0">
    <w:nsid w:val="769D284E"/>
    <w:multiLevelType w:val="multilevel"/>
    <w:tmpl w:val="770A5AA6"/>
    <w:name w:val="List146954812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7" w15:restartNumberingAfterBreak="0">
    <w:nsid w:val="769D284F"/>
    <w:multiLevelType w:val="multilevel"/>
    <w:tmpl w:val="770A5AA7"/>
    <w:name w:val="List146954813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8" w15:restartNumberingAfterBreak="0">
    <w:nsid w:val="769D2850"/>
    <w:multiLevelType w:val="multilevel"/>
    <w:tmpl w:val="770A5AA8"/>
    <w:name w:val="List146954813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9" w15:restartNumberingAfterBreak="0">
    <w:nsid w:val="769D2851"/>
    <w:multiLevelType w:val="multilevel"/>
    <w:tmpl w:val="770A5AA9"/>
    <w:name w:val="List146954814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0" w15:restartNumberingAfterBreak="0">
    <w:nsid w:val="769D2852"/>
    <w:multiLevelType w:val="multilevel"/>
    <w:tmpl w:val="770A5AAA"/>
    <w:name w:val="List146954814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1" w15:restartNumberingAfterBreak="0">
    <w:nsid w:val="769D2853"/>
    <w:multiLevelType w:val="multilevel"/>
    <w:tmpl w:val="770A5AAB"/>
    <w:name w:val="List146954815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2" w15:restartNumberingAfterBreak="0">
    <w:nsid w:val="769D2854"/>
    <w:multiLevelType w:val="multilevel"/>
    <w:tmpl w:val="770A5AAC"/>
    <w:name w:val="List146954816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3" w15:restartNumberingAfterBreak="0">
    <w:nsid w:val="769D2855"/>
    <w:multiLevelType w:val="multilevel"/>
    <w:tmpl w:val="770A5AAD"/>
    <w:name w:val="List146954816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4" w15:restartNumberingAfterBreak="0">
    <w:nsid w:val="769D2856"/>
    <w:multiLevelType w:val="multilevel"/>
    <w:tmpl w:val="770A5AAE"/>
    <w:name w:val="List146954817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5" w15:restartNumberingAfterBreak="0">
    <w:nsid w:val="769D2857"/>
    <w:multiLevelType w:val="multilevel"/>
    <w:tmpl w:val="770A5AAF"/>
    <w:name w:val="List146954817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6" w15:restartNumberingAfterBreak="0">
    <w:nsid w:val="769D2858"/>
    <w:multiLevelType w:val="multilevel"/>
    <w:tmpl w:val="770A5AB0"/>
    <w:name w:val="List146954914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7" w15:restartNumberingAfterBreak="0">
    <w:nsid w:val="769D2859"/>
    <w:multiLevelType w:val="multilevel"/>
    <w:tmpl w:val="770A5AB1"/>
    <w:name w:val="List146954926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8" w15:restartNumberingAfterBreak="0">
    <w:nsid w:val="769D285A"/>
    <w:multiLevelType w:val="multilevel"/>
    <w:tmpl w:val="770A5AB2"/>
    <w:name w:val="List146954995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9" w15:restartNumberingAfterBreak="0">
    <w:nsid w:val="769D285B"/>
    <w:multiLevelType w:val="multilevel"/>
    <w:tmpl w:val="770A5AB3"/>
    <w:name w:val="List146960995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0" w15:restartNumberingAfterBreak="0">
    <w:nsid w:val="769D285C"/>
    <w:multiLevelType w:val="multilevel"/>
    <w:tmpl w:val="770A5AB4"/>
    <w:name w:val="List146961075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1" w15:restartNumberingAfterBreak="0">
    <w:nsid w:val="769D285D"/>
    <w:multiLevelType w:val="multilevel"/>
    <w:tmpl w:val="770A5AB5"/>
    <w:name w:val="List146961448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2" w15:restartNumberingAfterBreak="0">
    <w:nsid w:val="769D285E"/>
    <w:multiLevelType w:val="multilevel"/>
    <w:tmpl w:val="770A5AB6"/>
    <w:name w:val="List146961448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3" w15:restartNumberingAfterBreak="0">
    <w:nsid w:val="769D285F"/>
    <w:multiLevelType w:val="multilevel"/>
    <w:tmpl w:val="770A5AB7"/>
    <w:name w:val="List146961448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4" w15:restartNumberingAfterBreak="0">
    <w:nsid w:val="769D2860"/>
    <w:multiLevelType w:val="multilevel"/>
    <w:tmpl w:val="770A5AB8"/>
    <w:name w:val="List146961448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5" w15:restartNumberingAfterBreak="0">
    <w:nsid w:val="769D2861"/>
    <w:multiLevelType w:val="multilevel"/>
    <w:tmpl w:val="770A5AB9"/>
    <w:name w:val="List146961449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6" w15:restartNumberingAfterBreak="0">
    <w:nsid w:val="769D2862"/>
    <w:multiLevelType w:val="multilevel"/>
    <w:tmpl w:val="770A5ABA"/>
    <w:name w:val="List146961449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7" w15:restartNumberingAfterBreak="0">
    <w:nsid w:val="769D2863"/>
    <w:multiLevelType w:val="multilevel"/>
    <w:tmpl w:val="770A5ABB"/>
    <w:name w:val="List1469614499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8" w15:restartNumberingAfterBreak="0">
    <w:nsid w:val="769D2864"/>
    <w:multiLevelType w:val="multilevel"/>
    <w:tmpl w:val="770A5ABC"/>
    <w:name w:val="List146961450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9" w15:restartNumberingAfterBreak="0">
    <w:nsid w:val="769D2865"/>
    <w:multiLevelType w:val="multilevel"/>
    <w:tmpl w:val="770A5ABD"/>
    <w:name w:val="List1469614507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0" w15:restartNumberingAfterBreak="0">
    <w:nsid w:val="769D2866"/>
    <w:multiLevelType w:val="multilevel"/>
    <w:tmpl w:val="770A5ABE"/>
    <w:name w:val="List1469614510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1" w15:restartNumberingAfterBreak="0">
    <w:nsid w:val="769D2867"/>
    <w:multiLevelType w:val="multilevel"/>
    <w:tmpl w:val="770A5ABF"/>
    <w:name w:val="List1469614513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2" w15:restartNumberingAfterBreak="0">
    <w:nsid w:val="769D2868"/>
    <w:multiLevelType w:val="multilevel"/>
    <w:tmpl w:val="770A5AC0"/>
    <w:name w:val="List1469614516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3" w15:restartNumberingAfterBreak="0">
    <w:nsid w:val="769D2869"/>
    <w:multiLevelType w:val="multilevel"/>
    <w:tmpl w:val="770A5AC1"/>
    <w:name w:val="List1469614521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4" w15:restartNumberingAfterBreak="0">
    <w:nsid w:val="769D286A"/>
    <w:multiLevelType w:val="multilevel"/>
    <w:tmpl w:val="770A5AC2"/>
    <w:name w:val="List1469614524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5" w15:restartNumberingAfterBreak="0">
    <w:nsid w:val="769D286B"/>
    <w:multiLevelType w:val="multilevel"/>
    <w:tmpl w:val="770A5AC3"/>
    <w:name w:val="List1469614528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6" w15:restartNumberingAfterBreak="0">
    <w:nsid w:val="769D286C"/>
    <w:multiLevelType w:val="multilevel"/>
    <w:tmpl w:val="770A5AC4"/>
    <w:name w:val="List1469614532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7" w15:restartNumberingAfterBreak="0">
    <w:nsid w:val="769D286D"/>
    <w:multiLevelType w:val="multilevel"/>
    <w:tmpl w:val="770A5AC5"/>
    <w:name w:val="List1469614535_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85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6B9"/>
    <w:rsid w:val="001A22D2"/>
    <w:rsid w:val="00275A90"/>
    <w:rsid w:val="003F3513"/>
    <w:rsid w:val="0044069E"/>
    <w:rsid w:val="005A0522"/>
    <w:rsid w:val="00DF66B9"/>
    <w:rsid w:val="00F473A2"/>
    <w:rsid w:val="00FD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1A557"/>
  <w15:docId w15:val="{65DAA1AD-D5FB-46A7-AD57-41D5FEFD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/>
    <w:lsdException w:name="Table Grid" w:semiHidden="1" w:uiPriority="59"/>
    <w:lsdException w:name="Table Theme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Titolo1">
    <w:name w:val="heading 1"/>
    <w:aliases w:val="PARTE"/>
    <w:basedOn w:val="Normale"/>
    <w:next w:val="Normale"/>
    <w:link w:val="Titolo1Carattere"/>
    <w:uiPriority w:val="99"/>
    <w:qFormat/>
    <w:pPr>
      <w:spacing w:before="100"/>
      <w:jc w:val="center"/>
      <w:outlineLvl w:val="0"/>
    </w:pPr>
    <w:rPr>
      <w:rFonts w:ascii="Tahoma" w:hAnsi="Tahoma" w:cs="Tahoma"/>
      <w:b/>
      <w:bCs/>
      <w:sz w:val="20"/>
      <w:szCs w:val="20"/>
    </w:rPr>
  </w:style>
  <w:style w:type="paragraph" w:styleId="Titolo2">
    <w:name w:val="heading 2"/>
    <w:aliases w:val="TITOLO"/>
    <w:basedOn w:val="Normale"/>
    <w:next w:val="Normale"/>
    <w:link w:val="Titolo2Carattere"/>
    <w:uiPriority w:val="99"/>
    <w:qFormat/>
    <w:pPr>
      <w:spacing w:before="100"/>
      <w:jc w:val="center"/>
      <w:outlineLvl w:val="1"/>
    </w:pPr>
    <w:rPr>
      <w:rFonts w:ascii="Tahoma" w:hAnsi="Tahoma" w:cs="Tahoma"/>
      <w:b/>
      <w:bCs/>
      <w:sz w:val="20"/>
      <w:szCs w:val="20"/>
    </w:rPr>
  </w:style>
  <w:style w:type="paragraph" w:styleId="Titolo3">
    <w:name w:val="heading 3"/>
    <w:aliases w:val="CAPO Carattere"/>
    <w:basedOn w:val="Normale"/>
    <w:next w:val="Normale"/>
    <w:link w:val="Titolo3Carattere"/>
    <w:uiPriority w:val="99"/>
    <w:qFormat/>
    <w:pPr>
      <w:spacing w:before="100"/>
      <w:jc w:val="center"/>
      <w:outlineLvl w:val="2"/>
    </w:pPr>
    <w:rPr>
      <w:rFonts w:ascii="Tahoma" w:hAnsi="Tahoma" w:cs="Tahoma"/>
      <w:b/>
      <w:bCs/>
      <w:sz w:val="20"/>
      <w:szCs w:val="20"/>
    </w:rPr>
  </w:style>
  <w:style w:type="paragraph" w:styleId="Titolo4">
    <w:name w:val="heading 4"/>
    <w:aliases w:val="CAMPO Carattere"/>
    <w:basedOn w:val="Normale"/>
    <w:next w:val="Normale"/>
    <w:link w:val="Titolo4Carattere"/>
    <w:uiPriority w:val="99"/>
    <w:qFormat/>
    <w:pPr>
      <w:jc w:val="both"/>
      <w:outlineLvl w:val="3"/>
    </w:pPr>
    <w:rPr>
      <w:b/>
      <w:bCs/>
    </w:rPr>
  </w:style>
  <w:style w:type="paragraph" w:styleId="Titolo5">
    <w:name w:val="heading 5"/>
    <w:aliases w:val="ARTICOLO"/>
    <w:basedOn w:val="Normale"/>
    <w:next w:val="Normale"/>
    <w:link w:val="Titolo5Carattere"/>
    <w:uiPriority w:val="99"/>
    <w:qFormat/>
    <w:pPr>
      <w:spacing w:before="60"/>
      <w:jc w:val="both"/>
      <w:outlineLvl w:val="4"/>
    </w:pPr>
    <w:rPr>
      <w:b/>
      <w:bCs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jc w:val="center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jc w:val="center"/>
      <w:outlineLvl w:val="6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outlineLvl w:val="7"/>
    </w:pPr>
  </w:style>
  <w:style w:type="paragraph" w:styleId="Titolo9">
    <w:name w:val="heading 9"/>
    <w:basedOn w:val="Normale"/>
    <w:next w:val="Normale"/>
    <w:link w:val="Titolo9Carattere"/>
    <w:uiPriority w:val="99"/>
    <w:qFormat/>
    <w:pPr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redefinito">
    <w:name w:val="Predefinito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rPr>
      <w:color w:val="0000FF"/>
      <w:u w:val="single"/>
    </w:rPr>
  </w:style>
  <w:style w:type="character" w:customStyle="1" w:styleId="CollegamentoInternetvisitato">
    <w:name w:val="Collegamento Internet visitato"/>
    <w:uiPriority w:val="99"/>
    <w:rPr>
      <w:color w:val="800080"/>
      <w:u w:val="single"/>
    </w:rPr>
  </w:style>
  <w:style w:type="paragraph" w:customStyle="1" w:styleId="Stile">
    <w:name w:val="Stile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Terminedefinizione">
    <w:name w:val="Termine definizione"/>
    <w:next w:val="Elencodefinizio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Elencodefinizione">
    <w:name w:val="Elenco definizione"/>
    <w:next w:val="Terminedefinizione"/>
    <w:uiPriority w:val="99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character" w:customStyle="1" w:styleId="Definizione">
    <w:name w:val="Definizione"/>
    <w:uiPriority w:val="99"/>
    <w:rPr>
      <w:i/>
      <w:iCs/>
      <w:color w:val="000000"/>
      <w:shd w:val="clear" w:color="auto" w:fill="FFFFFF"/>
    </w:rPr>
  </w:style>
  <w:style w:type="paragraph" w:customStyle="1" w:styleId="H1">
    <w:name w:val="H1"/>
    <w:next w:val="Normale"/>
    <w:uiPriority w:val="99"/>
    <w:pPr>
      <w:keepNext/>
      <w:widowControl w:val="0"/>
      <w:autoSpaceDE w:val="0"/>
      <w:autoSpaceDN w:val="0"/>
      <w:adjustRightInd w:val="0"/>
      <w:spacing w:before="100" w:after="100" w:line="240" w:lineRule="auto"/>
      <w:outlineLvl w:val="1"/>
    </w:pPr>
    <w:rPr>
      <w:rFonts w:ascii="Arial" w:hAnsi="Arial" w:cs="Arial"/>
      <w:b/>
      <w:bCs/>
      <w:color w:val="000000"/>
      <w:sz w:val="48"/>
      <w:szCs w:val="48"/>
      <w:shd w:val="clear" w:color="auto" w:fill="FFFFFF"/>
    </w:rPr>
  </w:style>
  <w:style w:type="paragraph" w:customStyle="1" w:styleId="H2">
    <w:name w:val="H2"/>
    <w:next w:val="Normale"/>
    <w:uiPriority w:val="99"/>
    <w:pPr>
      <w:keepNext/>
      <w:widowControl w:val="0"/>
      <w:autoSpaceDE w:val="0"/>
      <w:autoSpaceDN w:val="0"/>
      <w:adjustRightInd w:val="0"/>
      <w:spacing w:before="100" w:after="100" w:line="240" w:lineRule="auto"/>
      <w:outlineLvl w:val="2"/>
    </w:pPr>
    <w:rPr>
      <w:rFonts w:ascii="Arial" w:hAnsi="Arial" w:cs="Arial"/>
      <w:b/>
      <w:bCs/>
      <w:color w:val="000000"/>
      <w:sz w:val="36"/>
      <w:szCs w:val="36"/>
      <w:shd w:val="clear" w:color="auto" w:fill="FFFFFF"/>
    </w:rPr>
  </w:style>
  <w:style w:type="paragraph" w:customStyle="1" w:styleId="H3">
    <w:name w:val="H3"/>
    <w:next w:val="Normale"/>
    <w:uiPriority w:val="99"/>
    <w:pPr>
      <w:keepNext/>
      <w:widowControl w:val="0"/>
      <w:autoSpaceDE w:val="0"/>
      <w:autoSpaceDN w:val="0"/>
      <w:adjustRightInd w:val="0"/>
      <w:spacing w:before="100" w:after="100" w:line="240" w:lineRule="auto"/>
      <w:outlineLvl w:val="3"/>
    </w:pPr>
    <w:rPr>
      <w:rFonts w:ascii="Arial" w:hAnsi="Arial" w:cs="Arial"/>
      <w:b/>
      <w:bCs/>
      <w:color w:val="000000"/>
      <w:sz w:val="28"/>
      <w:szCs w:val="28"/>
      <w:shd w:val="clear" w:color="auto" w:fill="FFFFFF"/>
    </w:rPr>
  </w:style>
  <w:style w:type="paragraph" w:customStyle="1" w:styleId="H4">
    <w:name w:val="H4"/>
    <w:next w:val="Normale"/>
    <w:uiPriority w:val="99"/>
    <w:pPr>
      <w:keepNext/>
      <w:widowControl w:val="0"/>
      <w:autoSpaceDE w:val="0"/>
      <w:autoSpaceDN w:val="0"/>
      <w:adjustRightInd w:val="0"/>
      <w:spacing w:before="100" w:after="100" w:line="240" w:lineRule="auto"/>
      <w:outlineLvl w:val="4"/>
    </w:pPr>
    <w:rPr>
      <w:rFonts w:ascii="Arial" w:hAnsi="Arial" w:cs="Arial"/>
      <w:b/>
      <w:bCs/>
      <w:color w:val="000000"/>
      <w:sz w:val="24"/>
      <w:szCs w:val="24"/>
      <w:shd w:val="clear" w:color="auto" w:fill="FFFFFF"/>
    </w:rPr>
  </w:style>
  <w:style w:type="paragraph" w:customStyle="1" w:styleId="H5">
    <w:name w:val="H5"/>
    <w:next w:val="Normale"/>
    <w:uiPriority w:val="99"/>
    <w:pPr>
      <w:keepNext/>
      <w:widowControl w:val="0"/>
      <w:autoSpaceDE w:val="0"/>
      <w:autoSpaceDN w:val="0"/>
      <w:adjustRightInd w:val="0"/>
      <w:spacing w:before="100" w:after="100" w:line="240" w:lineRule="auto"/>
      <w:outlineLvl w:val="5"/>
    </w:pPr>
    <w:rPr>
      <w:rFonts w:ascii="Arial" w:hAnsi="Arial" w:cs="Arial"/>
      <w:b/>
      <w:bCs/>
      <w:color w:val="000000"/>
      <w:sz w:val="20"/>
      <w:szCs w:val="20"/>
      <w:shd w:val="clear" w:color="auto" w:fill="FFFFFF"/>
    </w:rPr>
  </w:style>
  <w:style w:type="paragraph" w:customStyle="1" w:styleId="H6">
    <w:name w:val="H6"/>
    <w:next w:val="Normale"/>
    <w:uiPriority w:val="99"/>
    <w:pPr>
      <w:keepNext/>
      <w:widowControl w:val="0"/>
      <w:autoSpaceDE w:val="0"/>
      <w:autoSpaceDN w:val="0"/>
      <w:adjustRightInd w:val="0"/>
      <w:spacing w:before="100" w:after="100" w:line="240" w:lineRule="auto"/>
      <w:outlineLvl w:val="6"/>
    </w:pPr>
    <w:rPr>
      <w:rFonts w:ascii="Arial" w:hAnsi="Arial" w:cs="Arial"/>
      <w:b/>
      <w:bCs/>
      <w:color w:val="000000"/>
      <w:sz w:val="16"/>
      <w:szCs w:val="16"/>
      <w:shd w:val="clear" w:color="auto" w:fill="FFFFFF"/>
    </w:rPr>
  </w:style>
  <w:style w:type="paragraph" w:customStyle="1" w:styleId="Indirizzo">
    <w:name w:val="Indirizzo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  <w:color w:val="000000"/>
      <w:sz w:val="24"/>
      <w:szCs w:val="24"/>
      <w:shd w:val="clear" w:color="auto" w:fill="FFFFFF"/>
    </w:rPr>
  </w:style>
  <w:style w:type="paragraph" w:customStyle="1" w:styleId="Blockquote">
    <w:name w:val="Blockquote"/>
    <w:next w:val="Normale"/>
    <w:uiPriority w:val="99"/>
    <w:pPr>
      <w:widowControl w:val="0"/>
      <w:autoSpaceDE w:val="0"/>
      <w:autoSpaceDN w:val="0"/>
      <w:adjustRightInd w:val="0"/>
      <w:spacing w:before="100" w:after="100" w:line="240" w:lineRule="auto"/>
      <w:ind w:left="360" w:right="360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character" w:customStyle="1" w:styleId="CITE">
    <w:name w:val="CITE"/>
    <w:uiPriority w:val="99"/>
    <w:rPr>
      <w:i/>
      <w:iCs/>
      <w:color w:val="000000"/>
      <w:shd w:val="clear" w:color="auto" w:fill="FFFFFF"/>
    </w:rPr>
  </w:style>
  <w:style w:type="character" w:customStyle="1" w:styleId="CODE">
    <w:name w:val="CODE"/>
    <w:uiPriority w:val="99"/>
    <w:rPr>
      <w:rFonts w:ascii="Courier New" w:hAnsi="Courier New" w:cs="Courier New"/>
      <w:color w:val="000000"/>
      <w:sz w:val="20"/>
      <w:szCs w:val="20"/>
      <w:shd w:val="clear" w:color="auto" w:fill="FFFFFF"/>
    </w:rPr>
  </w:style>
  <w:style w:type="character" w:styleId="Enfasicorsivo">
    <w:name w:val="Emphasis"/>
    <w:basedOn w:val="Carpredefinitoparagrafo"/>
    <w:uiPriority w:val="99"/>
    <w:qFormat/>
    <w:rPr>
      <w:i/>
      <w:iCs/>
      <w:color w:val="000000"/>
      <w:shd w:val="clear" w:color="auto" w:fill="FFFFFF"/>
    </w:rPr>
  </w:style>
  <w:style w:type="character" w:styleId="Collegamentoipertestuale">
    <w:name w:val="Hyperlink"/>
    <w:basedOn w:val="Carpredefinitoparagrafo"/>
    <w:uiPriority w:val="99"/>
    <w:rPr>
      <w:color w:val="0000FF"/>
      <w:u w:val="single"/>
      <w:shd w:val="clear" w:color="auto" w:fill="FFFFFF"/>
    </w:rPr>
  </w:style>
  <w:style w:type="character" w:styleId="Collegamentovisitato">
    <w:name w:val="FollowedHyperlink"/>
    <w:basedOn w:val="Carpredefinitoparagrafo"/>
    <w:uiPriority w:val="99"/>
    <w:rPr>
      <w:color w:val="0000FF"/>
      <w:u w:val="single"/>
      <w:shd w:val="clear" w:color="auto" w:fill="FFFFFF"/>
    </w:rPr>
  </w:style>
  <w:style w:type="character" w:customStyle="1" w:styleId="Tastiera">
    <w:name w:val="Tastiera"/>
    <w:uiPriority w:val="99"/>
    <w:rPr>
      <w:rFonts w:ascii="Courier New" w:hAnsi="Courier New" w:cs="Courier New"/>
      <w:b/>
      <w:bCs/>
      <w:color w:val="000000"/>
      <w:sz w:val="20"/>
      <w:szCs w:val="20"/>
      <w:shd w:val="clear" w:color="auto" w:fill="FFFFFF"/>
    </w:rPr>
  </w:style>
  <w:style w:type="paragraph" w:customStyle="1" w:styleId="Preformattato">
    <w:name w:val="Preformattato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0"/>
      <w:szCs w:val="20"/>
      <w:shd w:val="clear" w:color="auto" w:fill="FFFFFF"/>
    </w:rPr>
  </w:style>
  <w:style w:type="paragraph" w:customStyle="1" w:styleId="z-BottomofForm">
    <w:name w:val="z-Bottom of Form"/>
    <w:next w:val="Normale"/>
    <w:uiPriority w:val="99"/>
    <w:pPr>
      <w:widowControl w:val="0"/>
      <w:pBdr>
        <w:top w:val="double" w:sz="6" w:space="0" w:color="000000"/>
      </w:pBd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color w:val="000000"/>
      <w:sz w:val="16"/>
      <w:szCs w:val="16"/>
      <w:shd w:val="clear" w:color="auto" w:fill="FFFFFF"/>
    </w:rPr>
  </w:style>
  <w:style w:type="paragraph" w:customStyle="1" w:styleId="z-TopofForm">
    <w:name w:val="z-Top of Form"/>
    <w:next w:val="Normale"/>
    <w:uiPriority w:val="99"/>
    <w:pPr>
      <w:widowControl w:val="0"/>
      <w:pBdr>
        <w:bottom w:val="double" w:sz="6" w:space="0" w:color="000000"/>
      </w:pBd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color w:val="000000"/>
      <w:sz w:val="16"/>
      <w:szCs w:val="16"/>
      <w:shd w:val="clear" w:color="auto" w:fill="FFFFFF"/>
    </w:rPr>
  </w:style>
  <w:style w:type="character" w:customStyle="1" w:styleId="Esempio">
    <w:name w:val="Esempio"/>
    <w:uiPriority w:val="99"/>
    <w:rPr>
      <w:rFonts w:ascii="Courier New" w:hAnsi="Courier New" w:cs="Courier New"/>
      <w:color w:val="000000"/>
      <w:shd w:val="clear" w:color="auto" w:fill="FFFFFF"/>
    </w:rPr>
  </w:style>
  <w:style w:type="character" w:styleId="Enfasigrassetto">
    <w:name w:val="Strong"/>
    <w:basedOn w:val="Carpredefinitoparagrafo"/>
    <w:uiPriority w:val="99"/>
    <w:qFormat/>
    <w:rPr>
      <w:b/>
      <w:bCs/>
      <w:color w:val="000000"/>
      <w:shd w:val="clear" w:color="auto" w:fill="FFFFFF"/>
    </w:rPr>
  </w:style>
  <w:style w:type="character" w:customStyle="1" w:styleId="Macchinadascrivere">
    <w:name w:val="Macchina da scrivere"/>
    <w:uiPriority w:val="99"/>
    <w:rPr>
      <w:rFonts w:ascii="Courier New" w:hAnsi="Courier New" w:cs="Courier New"/>
      <w:color w:val="000000"/>
      <w:sz w:val="20"/>
      <w:szCs w:val="20"/>
      <w:shd w:val="clear" w:color="auto" w:fill="FFFFFF"/>
    </w:rPr>
  </w:style>
  <w:style w:type="character" w:customStyle="1" w:styleId="Variabile">
    <w:name w:val="Variabile"/>
    <w:uiPriority w:val="99"/>
    <w:rPr>
      <w:i/>
      <w:iCs/>
      <w:color w:val="000000"/>
      <w:shd w:val="clear" w:color="auto" w:fill="FFFFFF"/>
    </w:rPr>
  </w:style>
  <w:style w:type="character" w:customStyle="1" w:styleId="HTMLMarkup">
    <w:name w:val="HTML Markup"/>
    <w:uiPriority w:val="99"/>
    <w:rPr>
      <w:vanish/>
      <w:color w:val="FF0000"/>
      <w:shd w:val="clear" w:color="auto" w:fill="FFFFFF"/>
    </w:rPr>
  </w:style>
  <w:style w:type="character" w:customStyle="1" w:styleId="Commento">
    <w:name w:val="Commento"/>
    <w:uiPriority w:val="99"/>
    <w:rPr>
      <w:vanish/>
      <w:color w:val="000000"/>
      <w:shd w:val="clear" w:color="auto" w:fill="FFFFFF"/>
    </w:rPr>
  </w:style>
  <w:style w:type="paragraph" w:customStyle="1" w:styleId="primo-livello">
    <w:name w:val="primo-livello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livello-alfabetico">
    <w:name w:val="livello-alfabetico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ahoma" w:hAnsi="Tahoma" w:cs="Tahoma"/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NormaleWeb">
    <w:name w:val="Normal (Web)"/>
    <w:basedOn w:val="Normale"/>
    <w:uiPriority w:val="99"/>
    <w:pPr>
      <w:spacing w:before="100" w:after="100"/>
    </w:pPr>
  </w:style>
  <w:style w:type="paragraph" w:styleId="Mappadocumento">
    <w:name w:val="Document Map"/>
    <w:basedOn w:val="Normale"/>
    <w:link w:val="MappadocumentoCarattere"/>
    <w:uiPriority w:val="99"/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ind w:left="1416" w:hanging="1416"/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Verdana" w:hAnsi="Verdana" w:cs="Verdana"/>
      <w:sz w:val="20"/>
      <w:szCs w:val="20"/>
    </w:rPr>
  </w:style>
  <w:style w:type="paragraph" w:styleId="Pidipagina">
    <w:name w:val="footer"/>
    <w:basedOn w:val="Normale"/>
    <w:link w:val="PidipaginaCaratter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color w:val="000000"/>
      <w:shd w:val="clear" w:color="auto" w:fill="FFFFFF"/>
    </w:rPr>
  </w:style>
  <w:style w:type="paragraph" w:styleId="Finemodulo-z">
    <w:name w:val="HTML Bottom of Form"/>
    <w:basedOn w:val="Normale"/>
    <w:next w:val="Normale"/>
    <w:link w:val="Finemodulo-zCarattere"/>
    <w:uiPriority w:val="99"/>
    <w:pPr>
      <w:pBdr>
        <w:top w:val="single" w:sz="6" w:space="0" w:color="auto"/>
      </w:pBdr>
      <w:jc w:val="center"/>
    </w:pPr>
    <w:rPr>
      <w:vanish/>
      <w:color w:val="0033CC"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Pr>
      <w:rFonts w:ascii="Arial" w:hAnsi="Arial" w:cs="Arial"/>
      <w:vanish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pPr>
      <w:jc w:val="both"/>
    </w:pPr>
    <w:rPr>
      <w:sz w:val="20"/>
      <w:szCs w:val="20"/>
    </w:rPr>
  </w:style>
  <w:style w:type="character" w:customStyle="1" w:styleId="CorpotestoCarattere1">
    <w:name w:val="Corpo testo Carattere1"/>
    <w:basedOn w:val="Carpredefinitoparagrafo"/>
    <w:link w:val="Corpotesto"/>
    <w:uiPriority w:val="99"/>
    <w:rPr>
      <w:rFonts w:ascii="Times New Roman" w:hAnsi="Times New Roman"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right="49" w:firstLine="708"/>
      <w:jc w:val="both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Pr>
      <w:rFonts w:ascii="Arial" w:hAnsi="Arial" w:cs="Arial"/>
      <w:sz w:val="24"/>
      <w:szCs w:val="24"/>
    </w:rPr>
  </w:style>
  <w:style w:type="character" w:customStyle="1" w:styleId="Titolo1Carattere">
    <w:name w:val="Titolo 1 Carattere"/>
    <w:aliases w:val="PARTE Carattere"/>
    <w:basedOn w:val="Carpredefinitoparagrafo"/>
    <w:link w:val="Tito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cp5">
    <w:name w:val="hcp5"/>
    <w:uiPriority w:val="99"/>
    <w:rPr>
      <w:color w:val="000000"/>
      <w:shd w:val="clear" w:color="auto" w:fill="FFFFFF"/>
    </w:rPr>
  </w:style>
  <w:style w:type="paragraph" w:customStyle="1" w:styleId="Stile6">
    <w:name w:val="Stile6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mnormale">
    <w:name w:val="mnormale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ItaOggi">
    <w:name w:val="ItaOggi"/>
    <w:uiPriority w:val="99"/>
    <w:pPr>
      <w:widowControl w:val="0"/>
      <w:autoSpaceDE w:val="0"/>
      <w:autoSpaceDN w:val="0"/>
      <w:adjustRightInd w:val="0"/>
      <w:spacing w:after="0" w:line="200" w:lineRule="exact"/>
      <w:ind w:firstLine="170"/>
      <w:jc w:val="both"/>
    </w:pPr>
    <w:rPr>
      <w:rFonts w:ascii="Arial" w:hAnsi="Arial" w:cs="Arial"/>
      <w:color w:val="000000"/>
      <w:sz w:val="18"/>
      <w:szCs w:val="18"/>
      <w:shd w:val="clear" w:color="auto" w:fill="FFFFFF"/>
    </w:rPr>
  </w:style>
  <w:style w:type="paragraph" w:customStyle="1" w:styleId="tabella">
    <w:name w:val="tabella"/>
    <w:uiPriority w:val="99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Arial" w:hAnsi="Arial" w:cs="Arial"/>
      <w:color w:val="000000"/>
      <w:sz w:val="18"/>
      <w:szCs w:val="18"/>
      <w:shd w:val="clear" w:color="auto" w:fill="FFFFFF"/>
    </w:rPr>
  </w:style>
  <w:style w:type="character" w:customStyle="1" w:styleId="CarattereCarattere">
    <w:name w:val="Carattere Carattere"/>
    <w:uiPriority w:val="99"/>
    <w:rPr>
      <w:color w:val="000000"/>
      <w:sz w:val="28"/>
      <w:szCs w:val="28"/>
      <w:shd w:val="clear" w:color="auto" w:fill="FFFFFF"/>
    </w:rPr>
  </w:style>
  <w:style w:type="paragraph" w:customStyle="1" w:styleId="Stile2">
    <w:name w:val="Stile2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Stile1">
    <w:name w:val="Stile1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Stile3">
    <w:name w:val="Stile3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Didascalia">
    <w:name w:val="caption"/>
    <w:basedOn w:val="Normale"/>
    <w:next w:val="Normale"/>
    <w:uiPriority w:val="99"/>
    <w:qFormat/>
    <w:rPr>
      <w:b/>
      <w:bCs/>
      <w:sz w:val="20"/>
      <w:szCs w:val="20"/>
    </w:rPr>
  </w:style>
  <w:style w:type="paragraph" w:customStyle="1" w:styleId="VariabiliTabelle">
    <w:name w:val="Variabili Tabelle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color w:val="000000"/>
      <w:sz w:val="18"/>
      <w:szCs w:val="18"/>
      <w:shd w:val="clear" w:color="auto" w:fill="FFFFFF"/>
    </w:rPr>
  </w:style>
  <w:style w:type="paragraph" w:customStyle="1" w:styleId="Tabelle">
    <w:name w:val="Tabelle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color w:val="000000"/>
      <w:sz w:val="18"/>
      <w:szCs w:val="18"/>
      <w:shd w:val="clear" w:color="auto" w:fill="FFFFFF"/>
    </w:rPr>
  </w:style>
  <w:style w:type="character" w:customStyle="1" w:styleId="Titolo2Carattere">
    <w:name w:val="Titolo 2 Carattere"/>
    <w:aliases w:val="TITOLO Carattere"/>
    <w:basedOn w:val="Carpredefinitoparagrafo"/>
    <w:link w:val="Titolo2"/>
    <w:uiPriority w:val="99"/>
    <w:rPr>
      <w:b/>
      <w:bCs/>
      <w:smallCaps/>
      <w:color w:val="000000"/>
      <w:shd w:val="clear" w:color="auto" w:fill="FFFFFF"/>
    </w:rPr>
  </w:style>
  <w:style w:type="character" w:customStyle="1" w:styleId="Titolo4Carattere">
    <w:name w:val="Titolo 4 Carattere"/>
    <w:aliases w:val="CAMPO Carattere Carattere"/>
    <w:basedOn w:val="Carpredefinitoparagrafo"/>
    <w:link w:val="Titolo4"/>
    <w:uiPriority w:val="9"/>
    <w:semiHidden/>
    <w:rPr>
      <w:b/>
      <w:bCs/>
      <w:sz w:val="28"/>
      <w:szCs w:val="28"/>
    </w:rPr>
  </w:style>
  <w:style w:type="character" w:customStyle="1" w:styleId="Titolo5Carattere">
    <w:name w:val="Titolo 5 Carattere"/>
    <w:aliases w:val="ARTICOLO Carattere"/>
    <w:basedOn w:val="Carpredefinitoparagrafo"/>
    <w:link w:val="Titolo5"/>
    <w:uiPriority w:val="9"/>
    <w:semiHidden/>
    <w:rPr>
      <w:b/>
      <w:bCs/>
      <w:i/>
      <w:iCs/>
      <w:sz w:val="26"/>
      <w:szCs w:val="26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18"/>
      <w:szCs w:val="1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Pr>
      <w:rFonts w:ascii="Arial" w:hAnsi="Arial" w:cs="Arial"/>
      <w:sz w:val="16"/>
      <w:szCs w:val="16"/>
    </w:rPr>
  </w:style>
  <w:style w:type="paragraph" w:customStyle="1" w:styleId="StileTahoma10ptAutomaticoInferioreSingolaAutomatico">
    <w:name w:val="Stile Tahoma 10 pt Automatico Inferiore: (Singola Automatico  ."/>
    <w:uiPriority w:val="99"/>
    <w:pPr>
      <w:widowControl w:val="0"/>
      <w:pBdr>
        <w:bottom w:val="single" w:sz="6" w:space="0" w:color="auto"/>
      </w:pBdr>
      <w:autoSpaceDE w:val="0"/>
      <w:autoSpaceDN w:val="0"/>
      <w:adjustRightInd w:val="0"/>
      <w:spacing w:after="0" w:line="240" w:lineRule="auto"/>
      <w:jc w:val="both"/>
    </w:pPr>
    <w:rPr>
      <w:rFonts w:ascii="Tahoma" w:hAnsi="Tahoma" w:cs="Tahoma"/>
      <w:color w:val="000000"/>
      <w:sz w:val="20"/>
      <w:szCs w:val="20"/>
      <w:shd w:val="clear" w:color="auto" w:fill="FFFFFF"/>
    </w:rPr>
  </w:style>
  <w:style w:type="paragraph" w:customStyle="1" w:styleId="RigaSopraTitolo1">
    <w:name w:val="Riga Sopra Titolo 1"/>
    <w:next w:val="Titolo1"/>
    <w:uiPriority w:val="99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color w:val="000000"/>
      <w:sz w:val="28"/>
      <w:szCs w:val="28"/>
      <w:shd w:val="clear" w:color="auto" w:fill="FFFFFF"/>
    </w:rPr>
  </w:style>
  <w:style w:type="paragraph" w:customStyle="1" w:styleId="Legenda">
    <w:name w:val="Legenda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ind w:left="850" w:hanging="850"/>
      <w:jc w:val="both"/>
    </w:pPr>
    <w:rPr>
      <w:rFonts w:ascii="Arial" w:hAnsi="Arial" w:cs="Arial"/>
      <w:color w:val="000000"/>
      <w:sz w:val="18"/>
      <w:szCs w:val="18"/>
      <w:shd w:val="clear" w:color="auto" w:fill="FFFFFF"/>
    </w:rPr>
  </w:style>
  <w:style w:type="paragraph" w:customStyle="1" w:styleId="Formule">
    <w:name w:val="Formule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18"/>
      <w:szCs w:val="18"/>
      <w:shd w:val="clear" w:color="auto" w:fill="FFFFFF"/>
    </w:rPr>
  </w:style>
  <w:style w:type="paragraph" w:customStyle="1" w:styleId="VariabiliIdentificativiPersone">
    <w:name w:val="Variabili Identificativi Persone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color w:val="000000"/>
      <w:sz w:val="18"/>
      <w:szCs w:val="18"/>
      <w:shd w:val="clear" w:color="auto" w:fill="FFFFFF"/>
    </w:rPr>
  </w:style>
  <w:style w:type="paragraph" w:customStyle="1" w:styleId="IntestazioneResponsabili">
    <w:name w:val="Intestazione Responsabili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color w:val="000000"/>
      <w:sz w:val="20"/>
      <w:szCs w:val="20"/>
      <w:shd w:val="clear" w:color="auto" w:fill="FFFFFF"/>
    </w:rPr>
  </w:style>
  <w:style w:type="paragraph" w:customStyle="1" w:styleId="ProvinciaeData">
    <w:name w:val="Provincia e Data"/>
    <w:uiPriority w:val="99"/>
    <w:pPr>
      <w:widowControl w:val="0"/>
      <w:autoSpaceDE w:val="0"/>
      <w:autoSpaceDN w:val="0"/>
      <w:adjustRightInd w:val="0"/>
      <w:spacing w:after="0" w:line="240" w:lineRule="auto"/>
      <w:ind w:left="15"/>
      <w:jc w:val="both"/>
    </w:pPr>
    <w:rPr>
      <w:rFonts w:ascii="Tahoma" w:hAnsi="Tahoma" w:cs="Tahoma"/>
      <w:color w:val="000000"/>
      <w:sz w:val="20"/>
      <w:szCs w:val="20"/>
      <w:shd w:val="clear" w:color="auto" w:fill="FFFFFF"/>
    </w:rPr>
  </w:style>
  <w:style w:type="paragraph" w:customStyle="1" w:styleId="Stile4">
    <w:name w:val="Stile4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Normativa">
    <w:name w:val="Normativa"/>
    <w:next w:val="Normale"/>
    <w:uiPriority w:val="99"/>
    <w:pPr>
      <w:widowControl w:val="0"/>
      <w:autoSpaceDE w:val="0"/>
      <w:autoSpaceDN w:val="0"/>
      <w:adjustRightInd w:val="0"/>
      <w:spacing w:after="120" w:line="240" w:lineRule="auto"/>
      <w:ind w:firstLine="851"/>
    </w:pPr>
    <w:rPr>
      <w:rFonts w:ascii="Arial" w:hAnsi="Arial" w:cs="Arial"/>
      <w:i/>
      <w:iCs/>
      <w:color w:val="0000FF"/>
      <w:sz w:val="20"/>
      <w:szCs w:val="20"/>
      <w:shd w:val="clear" w:color="auto" w:fill="FFFFFF"/>
    </w:rPr>
  </w:style>
  <w:style w:type="paragraph" w:customStyle="1" w:styleId="TestoNormale">
    <w:name w:val="TestoNormale"/>
    <w:uiPriority w:val="99"/>
    <w:pPr>
      <w:widowControl w:val="0"/>
      <w:autoSpaceDE w:val="0"/>
      <w:autoSpaceDN w:val="0"/>
      <w:adjustRightInd w:val="0"/>
      <w:spacing w:before="120" w:after="120" w:line="240" w:lineRule="auto"/>
      <w:ind w:firstLine="851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character" w:customStyle="1" w:styleId="TestoNormaleCarattere">
    <w:name w:val="TestoNormale Carattere"/>
    <w:uiPriority w:val="99"/>
    <w:rPr>
      <w:color w:val="000000"/>
      <w:sz w:val="16"/>
      <w:szCs w:val="16"/>
      <w:shd w:val="clear" w:color="auto" w:fill="FFFFFF"/>
    </w:rPr>
  </w:style>
  <w:style w:type="character" w:customStyle="1" w:styleId="CarattereCarattere2">
    <w:name w:val="Carattere Carattere2"/>
    <w:uiPriority w:val="99"/>
    <w:rPr>
      <w:b/>
      <w:bCs/>
      <w:color w:val="008080"/>
      <w:shd w:val="clear" w:color="auto" w:fill="FFFFFF"/>
    </w:rPr>
  </w:style>
  <w:style w:type="paragraph" w:styleId="Elencocontinua">
    <w:name w:val="List Continue"/>
    <w:basedOn w:val="Normale"/>
    <w:uiPriority w:val="99"/>
    <w:pPr>
      <w:numPr>
        <w:numId w:val="1"/>
      </w:numPr>
      <w:spacing w:after="120" w:line="360" w:lineRule="auto"/>
      <w:ind w:left="360" w:hanging="360"/>
      <w:jc w:val="both"/>
    </w:pPr>
  </w:style>
  <w:style w:type="paragraph" w:customStyle="1" w:styleId="Pidipagina0">
    <w:name w:val="Pi_ di pagina"/>
    <w:uiPriority w:val="99"/>
    <w:pPr>
      <w:widowControl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Elenco">
    <w:name w:val="List"/>
    <w:basedOn w:val="Normale"/>
    <w:uiPriority w:val="99"/>
    <w:pPr>
      <w:spacing w:line="360" w:lineRule="auto"/>
      <w:ind w:left="567" w:hanging="567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left="567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Pr>
      <w:rFonts w:ascii="Arial" w:hAnsi="Arial" w:cs="Arial"/>
      <w:sz w:val="24"/>
      <w:szCs w:val="24"/>
    </w:rPr>
  </w:style>
  <w:style w:type="paragraph" w:styleId="Testodelblocco">
    <w:name w:val="Block Text"/>
    <w:basedOn w:val="Normale"/>
    <w:uiPriority w:val="99"/>
    <w:pPr>
      <w:spacing w:line="360" w:lineRule="auto"/>
      <w:ind w:left="567" w:right="51"/>
      <w:jc w:val="both"/>
    </w:pPr>
  </w:style>
  <w:style w:type="character" w:customStyle="1" w:styleId="Titolo6Carattere">
    <w:name w:val="Titolo 6 Carattere"/>
    <w:basedOn w:val="Carpredefinitoparagrafo"/>
    <w:link w:val="Titolo6"/>
    <w:uiPriority w:val="9"/>
    <w:semiHidden/>
    <w:rPr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Pr>
      <w:sz w:val="24"/>
      <w:szCs w:val="24"/>
    </w:rPr>
  </w:style>
  <w:style w:type="paragraph" w:customStyle="1" w:styleId="p5">
    <w:name w:val="p5"/>
    <w:uiPriority w:val="99"/>
    <w:pPr>
      <w:widowControl w:val="0"/>
      <w:autoSpaceDE w:val="0"/>
      <w:autoSpaceDN w:val="0"/>
      <w:adjustRightInd w:val="0"/>
      <w:spacing w:after="0" w:line="22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13">
    <w:name w:val="p13"/>
    <w:uiPriority w:val="99"/>
    <w:pPr>
      <w:widowControl w:val="0"/>
      <w:autoSpaceDE w:val="0"/>
      <w:autoSpaceDN w:val="0"/>
      <w:adjustRightInd w:val="0"/>
      <w:spacing w:after="0" w:line="22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17">
    <w:name w:val="p17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19">
    <w:name w:val="p19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20">
    <w:name w:val="p20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23">
    <w:name w:val="p23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Stile5">
    <w:name w:val="Stile5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66">
    <w:name w:val="p66"/>
    <w:uiPriority w:val="99"/>
    <w:pPr>
      <w:widowControl w:val="0"/>
      <w:autoSpaceDE w:val="0"/>
      <w:autoSpaceDN w:val="0"/>
      <w:adjustRightInd w:val="0"/>
      <w:spacing w:after="0" w:line="22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c3">
    <w:name w:val="c3"/>
    <w:uiPriority w:val="99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t1">
    <w:name w:val="t1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t2">
    <w:name w:val="t2"/>
    <w:uiPriority w:val="99"/>
    <w:pPr>
      <w:widowControl w:val="0"/>
      <w:autoSpaceDE w:val="0"/>
      <w:autoSpaceDN w:val="0"/>
      <w:adjustRightInd w:val="0"/>
      <w:spacing w:after="0" w:line="52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6">
    <w:name w:val="p6"/>
    <w:uiPriority w:val="99"/>
    <w:pPr>
      <w:widowControl w:val="0"/>
      <w:autoSpaceDE w:val="0"/>
      <w:autoSpaceDN w:val="0"/>
      <w:adjustRightInd w:val="0"/>
      <w:spacing w:after="0" w:line="240" w:lineRule="atLeast"/>
      <w:ind w:left="6624" w:hanging="7776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7">
    <w:name w:val="p7"/>
    <w:uiPriority w:val="99"/>
    <w:pPr>
      <w:widowControl w:val="0"/>
      <w:autoSpaceDE w:val="0"/>
      <w:autoSpaceDN w:val="0"/>
      <w:adjustRightInd w:val="0"/>
      <w:spacing w:after="0" w:line="240" w:lineRule="atLeast"/>
      <w:ind w:left="720" w:hanging="432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9">
    <w:name w:val="p9"/>
    <w:uiPriority w:val="99"/>
    <w:pPr>
      <w:widowControl w:val="0"/>
      <w:autoSpaceDE w:val="0"/>
      <w:autoSpaceDN w:val="0"/>
      <w:adjustRightInd w:val="0"/>
      <w:spacing w:after="0" w:line="240" w:lineRule="atLeast"/>
      <w:ind w:left="2304" w:hanging="288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p11">
    <w:name w:val="p11"/>
    <w:uiPriority w:val="99"/>
    <w:pPr>
      <w:widowControl w:val="0"/>
      <w:autoSpaceDE w:val="0"/>
      <w:autoSpaceDN w:val="0"/>
      <w:adjustRightInd w:val="0"/>
      <w:spacing w:after="0" w:line="26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Elenco21">
    <w:name w:val="Elenco 21"/>
    <w:uiPriority w:val="99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Courier New" w:hAnsi="Courier New" w:cs="Courier New"/>
      <w:color w:val="000000"/>
      <w:sz w:val="24"/>
      <w:szCs w:val="24"/>
      <w:shd w:val="clear" w:color="auto" w:fill="FFFFFF"/>
    </w:rPr>
  </w:style>
  <w:style w:type="paragraph" w:customStyle="1" w:styleId="p18">
    <w:name w:val="p18"/>
    <w:uiPriority w:val="99"/>
    <w:pPr>
      <w:widowControl w:val="0"/>
      <w:autoSpaceDE w:val="0"/>
      <w:autoSpaceDN w:val="0"/>
      <w:adjustRightInd w:val="0"/>
      <w:spacing w:after="0" w:line="460" w:lineRule="atLeast"/>
      <w:ind w:left="720" w:hanging="144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Default">
    <w:name w:val="Default"/>
    <w:next w:val="Norma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shd w:val="clear" w:color="auto" w:fill="FFFFFF"/>
    </w:rPr>
  </w:style>
  <w:style w:type="paragraph" w:customStyle="1" w:styleId="TESTO">
    <w:name w:val="TESTO"/>
    <w:next w:val="Normale"/>
    <w:uiPriority w:val="99"/>
    <w:pPr>
      <w:widowControl w:val="0"/>
      <w:autoSpaceDE w:val="0"/>
      <w:autoSpaceDN w:val="0"/>
      <w:adjustRightInd w:val="0"/>
      <w:spacing w:after="0" w:line="256" w:lineRule="atLeast"/>
      <w:ind w:firstLine="283"/>
      <w:jc w:val="both"/>
    </w:pPr>
    <w:rPr>
      <w:rFonts w:ascii="Arial" w:hAnsi="Arial" w:cs="Arial"/>
      <w:color w:val="000000"/>
      <w:shd w:val="clear" w:color="auto" w:fill="FFFFFF"/>
    </w:rPr>
  </w:style>
  <w:style w:type="paragraph" w:customStyle="1" w:styleId="TITCENTNORIENTRO">
    <w:name w:val="TITCENTNORIENTRO"/>
    <w:next w:val="Normale"/>
    <w:uiPriority w:val="99"/>
    <w:pPr>
      <w:widowControl w:val="0"/>
      <w:autoSpaceDE w:val="0"/>
      <w:autoSpaceDN w:val="0"/>
      <w:adjustRightInd w:val="0"/>
      <w:spacing w:before="113" w:after="0" w:line="236" w:lineRule="atLeast"/>
      <w:jc w:val="center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TESTOVOL1576">
    <w:name w:val="TESTOVOL1576"/>
    <w:next w:val="Normale"/>
    <w:uiPriority w:val="99"/>
    <w:pPr>
      <w:widowControl w:val="0"/>
      <w:autoSpaceDE w:val="0"/>
      <w:autoSpaceDN w:val="0"/>
      <w:adjustRightInd w:val="0"/>
      <w:spacing w:after="0" w:line="240" w:lineRule="exact"/>
      <w:ind w:firstLine="567"/>
      <w:jc w:val="both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character" w:customStyle="1" w:styleId="Titolo3Carattere">
    <w:name w:val="Titolo 3 Carattere"/>
    <w:aliases w:val="CAPO Carattere Carattere"/>
    <w:basedOn w:val="Carpredefinitoparagrafo"/>
    <w:link w:val="Titolo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Compilazioedocumentiurbanistica">
    <w:name w:val="Compilazioe documenti urbanistica"/>
    <w:uiPriority w:val="99"/>
    <w:rPr>
      <w:rFonts w:ascii="Arial Narrow" w:hAnsi="Arial Narrow" w:cs="Arial Narrow"/>
      <w:b/>
      <w:bCs/>
      <w:i/>
      <w:iCs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rPr>
      <w:color w:val="auto"/>
      <w:sz w:val="20"/>
      <w:szCs w:val="20"/>
      <w:shd w:val="clear" w:color="auto" w:fill="auto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Pr>
      <w:rFonts w:ascii="Times New Roman" w:hAnsi="Times New Roman"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</w:style>
  <w:style w:type="character" w:styleId="Testosegnaposto">
    <w:name w:val="Placeholder Text"/>
    <w:basedOn w:val="Carpredefinitoparagrafo"/>
    <w:uiPriority w:val="99"/>
    <w:rPr>
      <w:color w:val="808080"/>
    </w:rPr>
  </w:style>
  <w:style w:type="paragraph" w:styleId="Testonotaapidipagina">
    <w:name w:val="footnote text"/>
    <w:basedOn w:val="Normale"/>
    <w:link w:val="TestonotaapidipaginaCarattere"/>
    <w:uiPriority w:val="99"/>
    <w:pPr>
      <w:spacing w:after="60"/>
      <w:ind w:left="284" w:hanging="284"/>
      <w:jc w:val="both"/>
    </w:pPr>
    <w:rPr>
      <w:color w:val="auto"/>
      <w:sz w:val="20"/>
      <w:szCs w:val="20"/>
      <w:shd w:val="clear" w:color="auto" w:fill="auto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</w:style>
  <w:style w:type="paragraph" w:styleId="Sommario1">
    <w:name w:val="toc 1"/>
    <w:basedOn w:val="Normale"/>
    <w:next w:val="Normale"/>
    <w:uiPriority w:val="99"/>
    <w:pPr>
      <w:tabs>
        <w:tab w:val="right" w:pos="8787"/>
      </w:tabs>
      <w:spacing w:before="60"/>
      <w:jc w:val="both"/>
    </w:pPr>
    <w:rPr>
      <w:rFonts w:ascii="Tahoma" w:hAnsi="Tahoma" w:cs="Tahoma"/>
      <w:b/>
      <w:bCs/>
      <w:sz w:val="20"/>
      <w:szCs w:val="20"/>
    </w:rPr>
  </w:style>
  <w:style w:type="paragraph" w:styleId="Sommario2">
    <w:name w:val="toc 2"/>
    <w:basedOn w:val="Normale"/>
    <w:next w:val="Normale"/>
    <w:uiPriority w:val="99"/>
    <w:pPr>
      <w:tabs>
        <w:tab w:val="right" w:pos="8787"/>
      </w:tabs>
      <w:spacing w:before="60"/>
      <w:ind w:left="284" w:hanging="284"/>
      <w:jc w:val="both"/>
    </w:pPr>
    <w:rPr>
      <w:rFonts w:ascii="Tahoma" w:hAnsi="Tahoma" w:cs="Tahoma"/>
      <w:sz w:val="20"/>
      <w:szCs w:val="20"/>
    </w:rPr>
  </w:style>
  <w:style w:type="paragraph" w:styleId="Sommario3">
    <w:name w:val="toc 3"/>
    <w:basedOn w:val="Normale"/>
    <w:next w:val="Normale"/>
    <w:uiPriority w:val="99"/>
    <w:pPr>
      <w:tabs>
        <w:tab w:val="right" w:pos="8787"/>
      </w:tabs>
      <w:spacing w:before="60"/>
      <w:ind w:left="566"/>
      <w:jc w:val="both"/>
    </w:pPr>
    <w:rPr>
      <w:rFonts w:ascii="Tahoma" w:hAnsi="Tahoma" w:cs="Tahoma"/>
      <w:sz w:val="20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Pr>
      <w:i/>
      <w:iCs/>
      <w:color w:val="000000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Pr>
      <w:rFonts w:asciiTheme="majorHAnsi" w:eastAsiaTheme="majorEastAsia" w:hAnsiTheme="majorHAnsi" w:cstheme="majorBidi"/>
      <w:color w:val="000000"/>
    </w:rPr>
  </w:style>
  <w:style w:type="paragraph" w:customStyle="1" w:styleId="sche3">
    <w:name w:val="sche_3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22">
    <w:name w:val="sche2_2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23">
    <w:name w:val="sche2_3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4">
    <w:name w:val="sche_4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styleId="Testonormale0">
    <w:name w:val="Plain Text"/>
    <w:basedOn w:val="Normale"/>
    <w:link w:val="TestonormaleCarattere0"/>
    <w:uiPriority w:val="99"/>
    <w:rPr>
      <w:rFonts w:ascii="Courier New" w:hAnsi="Courier New" w:cs="Courier New"/>
      <w:sz w:val="20"/>
      <w:szCs w:val="20"/>
    </w:rPr>
  </w:style>
  <w:style w:type="character" w:customStyle="1" w:styleId="TestonormaleCarattere0">
    <w:name w:val="Testo normale Carattere"/>
    <w:basedOn w:val="Carpredefinitoparagrafo"/>
    <w:link w:val="Testonormale0"/>
    <w:uiPriority w:val="99"/>
    <w:semiHidden/>
    <w:rPr>
      <w:rFonts w:ascii="Courier New" w:hAnsi="Courier New" w:cs="Courier New"/>
      <w:color w:val="000000"/>
      <w:sz w:val="20"/>
      <w:szCs w:val="20"/>
    </w:rPr>
  </w:style>
  <w:style w:type="paragraph" w:customStyle="1" w:styleId="num1">
    <w:name w:val="num_1"/>
    <w:uiPriority w:val="99"/>
    <w:pPr>
      <w:widowControl w:val="0"/>
      <w:autoSpaceDE w:val="0"/>
      <w:autoSpaceDN w:val="0"/>
      <w:adjustRightInd w:val="0"/>
      <w:spacing w:before="385" w:after="0" w:line="240" w:lineRule="auto"/>
      <w:jc w:val="both"/>
    </w:pPr>
    <w:rPr>
      <w:rFonts w:ascii="Arial" w:hAnsi="Arial" w:cs="Arial"/>
      <w:color w:val="000000"/>
      <w:shd w:val="clear" w:color="auto" w:fill="FFFFFF"/>
    </w:rPr>
  </w:style>
  <w:style w:type="paragraph" w:customStyle="1" w:styleId="num3">
    <w:name w:val="num_3"/>
    <w:uiPriority w:val="99"/>
    <w:pPr>
      <w:widowControl w:val="0"/>
      <w:autoSpaceDE w:val="0"/>
      <w:autoSpaceDN w:val="0"/>
      <w:adjustRightInd w:val="0"/>
      <w:spacing w:before="171" w:after="0" w:line="240" w:lineRule="auto"/>
      <w:ind w:firstLine="385"/>
      <w:jc w:val="both"/>
    </w:pPr>
    <w:rPr>
      <w:rFonts w:ascii="Arial" w:hAnsi="Arial" w:cs="Arial"/>
      <w:color w:val="000000"/>
      <w:shd w:val="clear" w:color="auto" w:fill="FFFFFF"/>
    </w:rPr>
  </w:style>
  <w:style w:type="paragraph" w:customStyle="1" w:styleId="sche11">
    <w:name w:val="sche1_1"/>
    <w:uiPriority w:val="99"/>
    <w:pPr>
      <w:widowControl w:val="0"/>
      <w:autoSpaceDE w:val="0"/>
      <w:autoSpaceDN w:val="0"/>
      <w:adjustRightInd w:val="0"/>
      <w:spacing w:before="385" w:after="0" w:line="240" w:lineRule="auto"/>
      <w:jc w:val="center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12">
    <w:name w:val="sche1_2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13">
    <w:name w:val="sche1_3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2">
    <w:name w:val="sche_2"/>
    <w:uiPriority w:val="99"/>
    <w:pPr>
      <w:widowControl w:val="0"/>
      <w:autoSpaceDE w:val="0"/>
      <w:autoSpaceDN w:val="0"/>
      <w:adjustRightInd w:val="0"/>
      <w:spacing w:before="256" w:after="0" w:line="240" w:lineRule="auto"/>
      <w:jc w:val="both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1">
    <w:name w:val="sche_1"/>
    <w:uiPriority w:val="99"/>
    <w:pPr>
      <w:widowControl w:val="0"/>
      <w:autoSpaceDE w:val="0"/>
      <w:autoSpaceDN w:val="0"/>
      <w:adjustRightInd w:val="0"/>
      <w:spacing w:before="256" w:after="0" w:line="240" w:lineRule="auto"/>
      <w:jc w:val="center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21">
    <w:name w:val="sche2_1"/>
    <w:uiPriority w:val="99"/>
    <w:pPr>
      <w:widowControl w:val="0"/>
      <w:autoSpaceDE w:val="0"/>
      <w:autoSpaceDN w:val="0"/>
      <w:adjustRightInd w:val="0"/>
      <w:spacing w:before="256" w:after="0" w:line="240" w:lineRule="auto"/>
      <w:jc w:val="right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24">
    <w:name w:val="sche2_4"/>
    <w:uiPriority w:val="99"/>
    <w:pPr>
      <w:widowControl w:val="0"/>
      <w:autoSpaceDE w:val="0"/>
      <w:autoSpaceDN w:val="0"/>
      <w:adjustRightInd w:val="0"/>
      <w:spacing w:before="128" w:after="0" w:line="240" w:lineRule="auto"/>
      <w:jc w:val="right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foot1">
    <w:name w:val="foot_1"/>
    <w:uiPriority w:val="99"/>
    <w:pPr>
      <w:widowControl w:val="0"/>
      <w:autoSpaceDE w:val="0"/>
      <w:autoSpaceDN w:val="0"/>
      <w:adjustRightInd w:val="0"/>
      <w:spacing w:after="0" w:line="240" w:lineRule="auto"/>
      <w:ind w:firstLine="385"/>
      <w:jc w:val="both"/>
    </w:pPr>
    <w:rPr>
      <w:rFonts w:ascii="Arial" w:hAnsi="Arial" w:cs="Arial"/>
      <w:color w:val="000000"/>
      <w:sz w:val="18"/>
      <w:szCs w:val="18"/>
      <w:shd w:val="clear" w:color="auto" w:fill="FFFFFF"/>
    </w:rPr>
  </w:style>
  <w:style w:type="paragraph" w:customStyle="1" w:styleId="sche14">
    <w:name w:val="sche1_4"/>
    <w:uiPriority w:val="99"/>
    <w:pPr>
      <w:widowControl w:val="0"/>
      <w:autoSpaceDE w:val="0"/>
      <w:autoSpaceDN w:val="0"/>
      <w:adjustRightInd w:val="0"/>
      <w:spacing w:before="256" w:after="0" w:line="240" w:lineRule="auto"/>
      <w:jc w:val="center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15">
    <w:name w:val="sche1_5"/>
    <w:uiPriority w:val="99"/>
    <w:pPr>
      <w:widowControl w:val="0"/>
      <w:autoSpaceDE w:val="0"/>
      <w:autoSpaceDN w:val="0"/>
      <w:adjustRightInd w:val="0"/>
      <w:spacing w:before="256" w:after="0" w:line="240" w:lineRule="auto"/>
      <w:jc w:val="both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paragraph" w:customStyle="1" w:styleId="sche16">
    <w:name w:val="sche1_6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Helvetica" w:hAnsi="Helvetica" w:cs="Helvetica"/>
      <w:color w:val="000000"/>
      <w:sz w:val="20"/>
      <w:szCs w:val="20"/>
      <w:shd w:val="clear" w:color="auto" w:fill="FFFFFF"/>
    </w:rPr>
  </w:style>
  <w:style w:type="paragraph" w:customStyle="1" w:styleId="mamma">
    <w:name w:val="mamma"/>
    <w:uiPriority w:val="99"/>
    <w:pPr>
      <w:widowControl w:val="0"/>
      <w:autoSpaceDE w:val="0"/>
      <w:autoSpaceDN w:val="0"/>
      <w:adjustRightInd w:val="0"/>
      <w:spacing w:after="0" w:line="480" w:lineRule="auto"/>
    </w:pPr>
    <w:rPr>
      <w:rFonts w:ascii="Arial" w:hAnsi="Arial" w:cs="Arial"/>
      <w:color w:val="000000"/>
      <w:spacing w:val="30"/>
      <w:sz w:val="28"/>
      <w:szCs w:val="28"/>
      <w:shd w:val="clear" w:color="auto" w:fill="FFFFFF"/>
    </w:rPr>
  </w:style>
  <w:style w:type="paragraph" w:customStyle="1" w:styleId="BodyText21">
    <w:name w:val="Body Text 21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Indice1">
    <w:name w:val="index 1"/>
    <w:basedOn w:val="Normale"/>
    <w:next w:val="Normale"/>
    <w:uiPriority w:val="99"/>
    <w:pPr>
      <w:spacing w:line="260" w:lineRule="atLeast"/>
    </w:pPr>
  </w:style>
  <w:style w:type="paragraph" w:styleId="Indice2">
    <w:name w:val="index 2"/>
    <w:basedOn w:val="Normale"/>
    <w:next w:val="Normale"/>
    <w:uiPriority w:val="99"/>
    <w:pPr>
      <w:tabs>
        <w:tab w:val="left" w:leader="dot" w:pos="4706"/>
        <w:tab w:val="left" w:pos="4990"/>
        <w:tab w:val="right" w:pos="5557"/>
      </w:tabs>
      <w:spacing w:line="260" w:lineRule="atLeast"/>
    </w:pPr>
  </w:style>
  <w:style w:type="paragraph" w:styleId="Indice3">
    <w:name w:val="index 3"/>
    <w:basedOn w:val="Normale"/>
    <w:next w:val="Normale"/>
    <w:uiPriority w:val="99"/>
    <w:pPr>
      <w:tabs>
        <w:tab w:val="left" w:pos="964"/>
        <w:tab w:val="left" w:leader="dot" w:pos="4706"/>
        <w:tab w:val="left" w:pos="4990"/>
        <w:tab w:val="right" w:pos="5557"/>
      </w:tabs>
      <w:ind w:left="964" w:hanging="396"/>
      <w:jc w:val="both"/>
    </w:pPr>
  </w:style>
  <w:style w:type="paragraph" w:styleId="Indice4">
    <w:name w:val="index 4"/>
    <w:basedOn w:val="Normale"/>
    <w:next w:val="Normale"/>
    <w:uiPriority w:val="99"/>
    <w:pPr>
      <w:tabs>
        <w:tab w:val="left" w:pos="453"/>
        <w:tab w:val="left" w:leader="dot" w:pos="4706"/>
        <w:tab w:val="left" w:pos="4990"/>
        <w:tab w:val="right" w:pos="5557"/>
      </w:tabs>
      <w:spacing w:line="260" w:lineRule="atLeast"/>
      <w:ind w:left="453" w:hanging="511"/>
      <w:jc w:val="both"/>
    </w:pPr>
  </w:style>
  <w:style w:type="paragraph" w:styleId="Indice5">
    <w:name w:val="index 5"/>
    <w:basedOn w:val="Normale"/>
    <w:next w:val="Normale"/>
    <w:uiPriority w:val="99"/>
    <w:pPr>
      <w:tabs>
        <w:tab w:val="left" w:pos="266"/>
        <w:tab w:val="right" w:leader="dot" w:pos="2096"/>
        <w:tab w:val="left" w:pos="2816"/>
        <w:tab w:val="left" w:pos="3521"/>
        <w:tab w:val="left" w:pos="4227"/>
        <w:tab w:val="left" w:pos="4933"/>
        <w:tab w:val="left" w:pos="5639"/>
        <w:tab w:val="left" w:pos="6358"/>
        <w:tab w:val="left" w:pos="7064"/>
        <w:tab w:val="left" w:pos="7770"/>
      </w:tabs>
      <w:ind w:left="266" w:hanging="217"/>
    </w:pPr>
  </w:style>
  <w:style w:type="paragraph" w:styleId="Indice6">
    <w:name w:val="index 6"/>
    <w:basedOn w:val="Normale"/>
    <w:next w:val="Normale"/>
    <w:uiPriority w:val="99"/>
    <w:pPr>
      <w:tabs>
        <w:tab w:val="left" w:pos="50"/>
        <w:tab w:val="right" w:leader="dot" w:pos="2096"/>
        <w:tab w:val="left" w:pos="2816"/>
        <w:tab w:val="left" w:pos="3521"/>
        <w:tab w:val="left" w:pos="4227"/>
        <w:tab w:val="left" w:pos="4933"/>
        <w:tab w:val="left" w:pos="5639"/>
        <w:tab w:val="left" w:pos="6358"/>
        <w:tab w:val="left" w:pos="7064"/>
        <w:tab w:val="left" w:pos="7770"/>
      </w:tabs>
      <w:ind w:left="50" w:hanging="216"/>
    </w:pPr>
  </w:style>
  <w:style w:type="paragraph" w:styleId="Indice7">
    <w:name w:val="index 7"/>
    <w:basedOn w:val="Normale"/>
    <w:next w:val="Normale"/>
    <w:uiPriority w:val="99"/>
    <w:pPr>
      <w:tabs>
        <w:tab w:val="left" w:pos="166"/>
        <w:tab w:val="right" w:leader="dot" w:pos="2096"/>
        <w:tab w:val="left" w:pos="2816"/>
        <w:tab w:val="left" w:pos="3521"/>
        <w:tab w:val="left" w:pos="4227"/>
        <w:tab w:val="left" w:pos="4933"/>
        <w:tab w:val="left" w:pos="5639"/>
        <w:tab w:val="left" w:pos="6358"/>
        <w:tab w:val="left" w:pos="7064"/>
        <w:tab w:val="left" w:pos="7770"/>
      </w:tabs>
      <w:ind w:left="166" w:hanging="216"/>
    </w:pPr>
  </w:style>
  <w:style w:type="paragraph" w:styleId="Indice8">
    <w:name w:val="index 8"/>
    <w:basedOn w:val="Normale"/>
    <w:next w:val="Normale"/>
    <w:uiPriority w:val="99"/>
    <w:pPr>
      <w:tabs>
        <w:tab w:val="left" w:pos="396"/>
        <w:tab w:val="right" w:leader="dot" w:pos="2096"/>
        <w:tab w:val="left" w:pos="2816"/>
        <w:tab w:val="left" w:pos="3521"/>
        <w:tab w:val="left" w:pos="4227"/>
        <w:tab w:val="left" w:pos="4933"/>
        <w:tab w:val="left" w:pos="5639"/>
        <w:tab w:val="left" w:pos="6358"/>
        <w:tab w:val="left" w:pos="7064"/>
        <w:tab w:val="left" w:pos="7770"/>
      </w:tabs>
      <w:ind w:left="396" w:hanging="230"/>
    </w:pPr>
  </w:style>
  <w:style w:type="paragraph" w:styleId="Indice9">
    <w:name w:val="index 9"/>
    <w:basedOn w:val="Normale"/>
    <w:next w:val="Normale"/>
    <w:uiPriority w:val="99"/>
    <w:pPr>
      <w:tabs>
        <w:tab w:val="left" w:pos="612"/>
        <w:tab w:val="right" w:leader="dot" w:pos="2096"/>
        <w:tab w:val="left" w:pos="2816"/>
        <w:tab w:val="left" w:pos="3521"/>
        <w:tab w:val="left" w:pos="4227"/>
        <w:tab w:val="left" w:pos="4933"/>
        <w:tab w:val="left" w:pos="5639"/>
        <w:tab w:val="left" w:pos="6358"/>
        <w:tab w:val="left" w:pos="7064"/>
        <w:tab w:val="left" w:pos="7770"/>
      </w:tabs>
      <w:ind w:left="612" w:hanging="216"/>
    </w:pPr>
  </w:style>
  <w:style w:type="paragraph" w:styleId="Indicedellefigure">
    <w:name w:val="table of figures"/>
    <w:basedOn w:val="Normale"/>
    <w:next w:val="Normale"/>
    <w:uiPriority w:val="99"/>
    <w:pPr>
      <w:tabs>
        <w:tab w:val="left" w:pos="929"/>
        <w:tab w:val="left" w:pos="1360"/>
        <w:tab w:val="right" w:leader="dot" w:pos="6286"/>
        <w:tab w:val="left" w:pos="6992"/>
        <w:tab w:val="left" w:pos="7713"/>
      </w:tabs>
      <w:ind w:left="929" w:hanging="431"/>
    </w:pPr>
  </w:style>
  <w:style w:type="paragraph" w:styleId="Indicefonti">
    <w:name w:val="table of authorities"/>
    <w:basedOn w:val="Normale"/>
    <w:next w:val="Normale"/>
    <w:uiPriority w:val="99"/>
    <w:pPr>
      <w:tabs>
        <w:tab w:val="right" w:leader="dot" w:pos="6286"/>
        <w:tab w:val="left" w:pos="6992"/>
        <w:tab w:val="left" w:pos="7713"/>
      </w:tabs>
      <w:ind w:left="1144" w:hanging="216"/>
    </w:pPr>
  </w:style>
  <w:style w:type="paragraph" w:customStyle="1" w:styleId="Intestazionedispari">
    <w:name w:val="Intestazione dispari"/>
    <w:uiPriority w:val="99"/>
    <w:pPr>
      <w:widowControl w:val="0"/>
      <w:autoSpaceDE w:val="0"/>
      <w:autoSpaceDN w:val="0"/>
      <w:adjustRightInd w:val="0"/>
      <w:spacing w:after="0" w:line="260" w:lineRule="atLeas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Intestazionepari">
    <w:name w:val="Intestazione pari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numero">
    <w:name w:val="numer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Numeroelenco">
    <w:name w:val="List Number"/>
    <w:basedOn w:val="Normale"/>
    <w:uiPriority w:val="99"/>
    <w:pPr>
      <w:tabs>
        <w:tab w:val="left" w:pos="50"/>
        <w:tab w:val="left" w:pos="655"/>
        <w:tab w:val="left" w:pos="755"/>
        <w:tab w:val="left" w:pos="1088"/>
        <w:tab w:val="left" w:pos="1360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1088" w:hanging="272"/>
    </w:pPr>
  </w:style>
  <w:style w:type="paragraph" w:styleId="Numeroelenco2">
    <w:name w:val="List Number 2"/>
    <w:basedOn w:val="Normale"/>
    <w:uiPriority w:val="99"/>
    <w:pPr>
      <w:tabs>
        <w:tab w:val="left" w:pos="50"/>
        <w:tab w:val="left" w:pos="655"/>
        <w:tab w:val="left" w:pos="755"/>
        <w:tab w:val="left" w:pos="799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799" w:hanging="289"/>
    </w:pPr>
  </w:style>
  <w:style w:type="paragraph" w:styleId="Numeroelenco3">
    <w:name w:val="List Number 3"/>
    <w:basedOn w:val="Normale"/>
    <w:uiPriority w:val="99"/>
    <w:pPr>
      <w:tabs>
        <w:tab w:val="left" w:pos="50"/>
        <w:tab w:val="left" w:pos="526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526" w:hanging="273"/>
    </w:pPr>
  </w:style>
  <w:style w:type="paragraph" w:styleId="Numeroelenco4">
    <w:name w:val="List Number 4"/>
    <w:basedOn w:val="Normale"/>
    <w:uiPriority w:val="99"/>
    <w:pPr>
      <w:tabs>
        <w:tab w:val="left" w:pos="50"/>
        <w:tab w:val="left" w:pos="237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237" w:hanging="289"/>
    </w:pPr>
  </w:style>
  <w:style w:type="paragraph" w:styleId="Numeroelenco5">
    <w:name w:val="List Number 5"/>
    <w:basedOn w:val="Normale"/>
    <w:uiPriority w:val="99"/>
    <w:pPr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50" w:hanging="287"/>
    </w:pPr>
  </w:style>
  <w:style w:type="paragraph" w:styleId="Puntoelenco">
    <w:name w:val="List Bullet"/>
    <w:basedOn w:val="Normale"/>
    <w:uiPriority w:val="99"/>
    <w:pPr>
      <w:tabs>
        <w:tab w:val="left" w:pos="655"/>
        <w:tab w:val="left" w:pos="755"/>
        <w:tab w:val="left" w:pos="1088"/>
        <w:tab w:val="left" w:pos="1360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1088" w:hanging="272"/>
    </w:pPr>
  </w:style>
  <w:style w:type="paragraph" w:styleId="Puntoelenco2">
    <w:name w:val="List Bullet 2"/>
    <w:basedOn w:val="Normale"/>
    <w:uiPriority w:val="99"/>
    <w:pPr>
      <w:tabs>
        <w:tab w:val="left" w:pos="50"/>
        <w:tab w:val="left" w:pos="655"/>
        <w:tab w:val="left" w:pos="755"/>
        <w:tab w:val="left" w:pos="799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799" w:hanging="289"/>
    </w:pPr>
  </w:style>
  <w:style w:type="paragraph" w:styleId="Puntoelenco3">
    <w:name w:val="List Bullet 3"/>
    <w:basedOn w:val="Normale"/>
    <w:uiPriority w:val="99"/>
    <w:pPr>
      <w:tabs>
        <w:tab w:val="left" w:pos="50"/>
        <w:tab w:val="left" w:pos="526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526" w:hanging="273"/>
    </w:pPr>
  </w:style>
  <w:style w:type="paragraph" w:styleId="Puntoelenco4">
    <w:name w:val="List Bullet 4"/>
    <w:basedOn w:val="Normale"/>
    <w:uiPriority w:val="99"/>
    <w:pPr>
      <w:tabs>
        <w:tab w:val="left" w:pos="50"/>
        <w:tab w:val="left" w:pos="237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237" w:hanging="289"/>
    </w:pPr>
  </w:style>
  <w:style w:type="paragraph" w:styleId="Puntoelenco5">
    <w:name w:val="List Bullet 5"/>
    <w:basedOn w:val="Normale"/>
    <w:uiPriority w:val="99"/>
    <w:pPr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50" w:hanging="287"/>
    </w:pPr>
  </w:style>
  <w:style w:type="paragraph" w:styleId="Rientronormale">
    <w:name w:val="Normal Indent"/>
    <w:basedOn w:val="Normale"/>
    <w:uiPriority w:val="99"/>
    <w:pPr>
      <w:tabs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655"/>
    </w:pPr>
  </w:style>
  <w:style w:type="paragraph" w:customStyle="1" w:styleId="separatore">
    <w:name w:val="separatore"/>
    <w:uiPriority w:val="99"/>
    <w:pPr>
      <w:widowControl w:val="0"/>
      <w:autoSpaceDE w:val="0"/>
      <w:autoSpaceDN w:val="0"/>
      <w:adjustRightInd w:val="0"/>
      <w:spacing w:after="0" w:line="26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separatore2">
    <w:name w:val="separatore2"/>
    <w:uiPriority w:val="99"/>
    <w:pPr>
      <w:widowControl w:val="0"/>
      <w:autoSpaceDE w:val="0"/>
      <w:autoSpaceDN w:val="0"/>
      <w:adjustRightInd w:val="0"/>
      <w:spacing w:after="0" w:line="260" w:lineRule="atLeast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styleId="Sommario4">
    <w:name w:val="toc 4"/>
    <w:basedOn w:val="Normale"/>
    <w:next w:val="Normale"/>
    <w:uiPriority w:val="99"/>
    <w:pPr>
      <w:tabs>
        <w:tab w:val="left" w:pos="929"/>
        <w:tab w:val="right" w:leader="dot" w:pos="6286"/>
        <w:tab w:val="left" w:pos="6992"/>
        <w:tab w:val="left" w:pos="7713"/>
      </w:tabs>
      <w:ind w:left="929"/>
    </w:pPr>
  </w:style>
  <w:style w:type="paragraph" w:styleId="Sommario5">
    <w:name w:val="toc 5"/>
    <w:basedOn w:val="Normale"/>
    <w:next w:val="Normale"/>
    <w:uiPriority w:val="99"/>
    <w:pPr>
      <w:tabs>
        <w:tab w:val="left" w:pos="713"/>
        <w:tab w:val="right" w:leader="dot" w:pos="6286"/>
        <w:tab w:val="left" w:pos="6992"/>
        <w:tab w:val="left" w:pos="7713"/>
      </w:tabs>
      <w:ind w:left="713"/>
    </w:pPr>
  </w:style>
  <w:style w:type="paragraph" w:styleId="Sommario6">
    <w:name w:val="toc 6"/>
    <w:basedOn w:val="Normale"/>
    <w:next w:val="Normale"/>
    <w:uiPriority w:val="99"/>
    <w:pPr>
      <w:tabs>
        <w:tab w:val="left" w:pos="483"/>
        <w:tab w:val="right" w:leader="dot" w:pos="6286"/>
        <w:tab w:val="left" w:pos="6992"/>
        <w:tab w:val="left" w:pos="7713"/>
      </w:tabs>
      <w:ind w:left="483"/>
    </w:pPr>
  </w:style>
  <w:style w:type="paragraph" w:styleId="Sommario7">
    <w:name w:val="toc 7"/>
    <w:basedOn w:val="Normale"/>
    <w:next w:val="Normale"/>
    <w:uiPriority w:val="99"/>
    <w:pPr>
      <w:tabs>
        <w:tab w:val="left" w:pos="266"/>
        <w:tab w:val="right" w:leader="dot" w:pos="6286"/>
        <w:tab w:val="left" w:pos="6992"/>
        <w:tab w:val="left" w:pos="7713"/>
      </w:tabs>
      <w:ind w:left="266"/>
    </w:pPr>
  </w:style>
  <w:style w:type="paragraph" w:styleId="Sommario8">
    <w:name w:val="toc 8"/>
    <w:basedOn w:val="Normale"/>
    <w:next w:val="Normale"/>
    <w:uiPriority w:val="99"/>
    <w:pPr>
      <w:tabs>
        <w:tab w:val="left" w:pos="50"/>
        <w:tab w:val="right" w:leader="dot" w:pos="6286"/>
        <w:tab w:val="left" w:pos="6992"/>
        <w:tab w:val="left" w:pos="7713"/>
      </w:tabs>
      <w:ind w:left="50"/>
    </w:pPr>
  </w:style>
  <w:style w:type="paragraph" w:styleId="Sommario9">
    <w:name w:val="toc 9"/>
    <w:basedOn w:val="Normale"/>
    <w:next w:val="Normale"/>
    <w:uiPriority w:val="99"/>
    <w:pPr>
      <w:tabs>
        <w:tab w:val="left" w:pos="166"/>
        <w:tab w:val="right" w:leader="dot" w:pos="6286"/>
        <w:tab w:val="left" w:pos="6992"/>
        <w:tab w:val="left" w:pos="7713"/>
      </w:tabs>
      <w:ind w:left="166"/>
    </w:pPr>
  </w:style>
  <w:style w:type="paragraph" w:styleId="Sottotitolo">
    <w:name w:val="Subtitle"/>
    <w:basedOn w:val="Normale"/>
    <w:link w:val="SottotitoloCarattere"/>
    <w:uiPriority w:val="99"/>
    <w:qFormat/>
    <w:pPr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jc w:val="center"/>
    </w:pPr>
  </w:style>
  <w:style w:type="character" w:customStyle="1" w:styleId="SottotitoloCarattere">
    <w:name w:val="Sottotitolo Carattere"/>
    <w:basedOn w:val="Carpredefinitoparagrafo"/>
    <w:link w:val="Sottotitolo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rFonts w:ascii="Arial" w:hAnsi="Arial" w:cs="Arial"/>
      <w:color w:val="000000"/>
      <w:sz w:val="20"/>
      <w:szCs w:val="20"/>
    </w:rPr>
  </w:style>
  <w:style w:type="paragraph" w:styleId="Testomacro">
    <w:name w:val="macro"/>
    <w:link w:val="TestomacroCarattere"/>
    <w:uiPriority w:val="99"/>
    <w:pPr>
      <w:widowControl w:val="0"/>
      <w:tabs>
        <w:tab w:val="left" w:pos="50"/>
        <w:tab w:val="left" w:pos="237"/>
        <w:tab w:val="left" w:pos="339"/>
        <w:tab w:val="left" w:pos="512"/>
        <w:tab w:val="left" w:pos="612"/>
        <w:tab w:val="left" w:pos="799"/>
        <w:tab w:val="left" w:pos="900"/>
        <w:tab w:val="left" w:pos="1088"/>
        <w:tab w:val="left" w:pos="1188"/>
        <w:tab w:val="left" w:pos="1360"/>
        <w:tab w:val="left" w:pos="1462"/>
        <w:tab w:val="left" w:pos="1750"/>
        <w:tab w:val="left" w:pos="2038"/>
        <w:tab w:val="left" w:pos="2744"/>
        <w:tab w:val="left" w:pos="3449"/>
        <w:tab w:val="left" w:pos="4154"/>
        <w:tab w:val="left" w:pos="4875"/>
        <w:tab w:val="left" w:pos="5580"/>
        <w:tab w:val="left" w:pos="6286"/>
        <w:tab w:val="left" w:pos="6992"/>
      </w:tabs>
      <w:autoSpaceDE w:val="0"/>
      <w:autoSpaceDN w:val="0"/>
      <w:adjustRightInd w:val="0"/>
      <w:spacing w:after="0" w:line="240" w:lineRule="auto"/>
      <w:ind w:left="1360" w:firstLine="272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Pr>
      <w:rFonts w:ascii="Courier New" w:hAnsi="Courier New" w:cs="Courier New"/>
      <w:color w:val="000000"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pPr>
      <w:spacing w:line="260" w:lineRule="atLeast"/>
    </w:p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Titoloindice">
    <w:name w:val="index heading"/>
    <w:basedOn w:val="Normale"/>
    <w:next w:val="Indice1"/>
    <w:uiPriority w:val="99"/>
    <w:pPr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</w:pPr>
  </w:style>
  <w:style w:type="paragraph" w:styleId="Titoloindicefonti">
    <w:name w:val="toa heading"/>
    <w:basedOn w:val="Normale"/>
    <w:next w:val="Normale"/>
    <w:uiPriority w:val="99"/>
    <w:pPr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</w:pPr>
  </w:style>
  <w:style w:type="paragraph" w:styleId="Intestazionemessaggio">
    <w:name w:val="Message Header"/>
    <w:basedOn w:val="Normale"/>
    <w:link w:val="IntestazionemessaggioCarattere"/>
    <w:uiPriority w:val="99"/>
    <w:pPr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ind w:left="237" w:hanging="1123"/>
    </w:p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customStyle="1" w:styleId="wBandaPunt">
    <w:name w:val="wBanda Punt"/>
    <w:uiPriority w:val="99"/>
    <w:pPr>
      <w:widowControl w:val="0"/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568" w:hanging="404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BandaSpL1">
    <w:name w:val="wBanda SpL1"/>
    <w:uiPriority w:val="99"/>
    <w:pPr>
      <w:widowControl w:val="0"/>
      <w:tabs>
        <w:tab w:val="left" w:pos="266"/>
        <w:tab w:val="left" w:pos="455"/>
        <w:tab w:val="left" w:pos="1159"/>
        <w:tab w:val="left" w:pos="1865"/>
        <w:tab w:val="left" w:pos="2571"/>
        <w:tab w:val="left" w:pos="3276"/>
        <w:tab w:val="left" w:pos="3996"/>
        <w:tab w:val="left" w:pos="4703"/>
        <w:tab w:val="left" w:pos="5408"/>
        <w:tab w:val="left" w:pos="6113"/>
        <w:tab w:val="left" w:pos="6833"/>
        <w:tab w:val="left" w:pos="7540"/>
        <w:tab w:val="left" w:pos="8245"/>
      </w:tabs>
      <w:autoSpaceDE w:val="0"/>
      <w:autoSpaceDN w:val="0"/>
      <w:adjustRightInd w:val="0"/>
      <w:spacing w:after="0" w:line="240" w:lineRule="auto"/>
      <w:ind w:left="568" w:hanging="404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BandaTitCntr">
    <w:name w:val="wBandaTit Cntr"/>
    <w:uiPriority w:val="99"/>
    <w:pPr>
      <w:widowControl w:val="0"/>
      <w:tabs>
        <w:tab w:val="left" w:pos="50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972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BandaTitCors">
    <w:name w:val="wBandaTit Cors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972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BandaTitNero">
    <w:name w:val="wBandaTit Nero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972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BandaTxt">
    <w:name w:val="wBandaTxt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972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Bibliografia">
    <w:name w:val="wBibliografia"/>
    <w:uiPriority w:val="99"/>
    <w:pPr>
      <w:widowControl w:val="0"/>
      <w:tabs>
        <w:tab w:val="left" w:pos="50"/>
        <w:tab w:val="left" w:pos="655"/>
        <w:tab w:val="left" w:pos="755"/>
        <w:tab w:val="left" w:pos="1360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972" w:hanging="388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asiRisolti">
    <w:name w:val="wCasi Risolti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itaNorma">
    <w:name w:val="wCitaNorma"/>
    <w:uiPriority w:val="99"/>
    <w:pPr>
      <w:widowControl w:val="0"/>
      <w:tabs>
        <w:tab w:val="left" w:pos="964"/>
      </w:tabs>
      <w:autoSpaceDE w:val="0"/>
      <w:autoSpaceDN w:val="0"/>
      <w:adjustRightInd w:val="0"/>
      <w:spacing w:after="0" w:line="240" w:lineRule="auto"/>
      <w:ind w:left="1360" w:firstLine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olophon">
    <w:name w:val="wColophon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olophonFine">
    <w:name w:val="wColophon Fine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olophonGiu">
    <w:name w:val="wColophon Giu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olophonISBN">
    <w:name w:val="wColophon ISBN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ColophonSu">
    <w:name w:val="wColophon Su"/>
    <w:uiPriority w:val="99"/>
    <w:pPr>
      <w:widowControl w:val="0"/>
      <w:tabs>
        <w:tab w:val="left" w:pos="50"/>
        <w:tab w:val="left" w:pos="655"/>
        <w:tab w:val="left" w:pos="755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Domande">
    <w:name w:val="wDomande"/>
    <w:uiPriority w:val="99"/>
    <w:pPr>
      <w:widowControl w:val="0"/>
      <w:tabs>
        <w:tab w:val="left" w:pos="50"/>
        <w:tab w:val="left" w:pos="655"/>
        <w:tab w:val="left" w:pos="755"/>
        <w:tab w:val="left" w:pos="799"/>
        <w:tab w:val="left" w:pos="1360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799" w:hanging="561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FrecL1">
    <w:name w:val="wElencoFrec L1"/>
    <w:uiPriority w:val="99"/>
    <w:pPr>
      <w:widowControl w:val="0"/>
      <w:tabs>
        <w:tab w:val="left" w:pos="567"/>
      </w:tabs>
      <w:autoSpaceDE w:val="0"/>
      <w:autoSpaceDN w:val="0"/>
      <w:adjustRightInd w:val="0"/>
      <w:spacing w:after="0" w:line="260" w:lineRule="atLeast"/>
      <w:ind w:left="567" w:hanging="397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FrecL2">
    <w:name w:val="wElencoFrec L2"/>
    <w:uiPriority w:val="99"/>
    <w:pPr>
      <w:widowControl w:val="0"/>
      <w:autoSpaceDE w:val="0"/>
      <w:autoSpaceDN w:val="0"/>
      <w:adjustRightInd w:val="0"/>
      <w:spacing w:after="0" w:line="260" w:lineRule="atLeast"/>
      <w:ind w:left="567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LettL1">
    <w:name w:val="wElencoLett L1"/>
    <w:uiPriority w:val="99"/>
    <w:pPr>
      <w:widowControl w:val="0"/>
      <w:tabs>
        <w:tab w:val="left" w:pos="964"/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LettL1Loc">
    <w:name w:val="wElencoLett L1_Loc"/>
    <w:uiPriority w:val="99"/>
    <w:pPr>
      <w:widowControl w:val="0"/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LettL2">
    <w:name w:val="wElencoLett L2"/>
    <w:uiPriority w:val="99"/>
    <w:pPr>
      <w:widowControl w:val="0"/>
      <w:tabs>
        <w:tab w:val="left" w:pos="283"/>
        <w:tab w:val="left" w:pos="567"/>
      </w:tabs>
      <w:autoSpaceDE w:val="0"/>
      <w:autoSpaceDN w:val="0"/>
      <w:adjustRightInd w:val="0"/>
      <w:spacing w:after="0" w:line="260" w:lineRule="atLeast"/>
      <w:ind w:left="283" w:hanging="284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NumL1">
    <w:name w:val="wElencoNum L1"/>
    <w:uiPriority w:val="99"/>
    <w:pPr>
      <w:widowControl w:val="0"/>
      <w:tabs>
        <w:tab w:val="left" w:pos="964"/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NumL2">
    <w:name w:val="wElencoNum L2"/>
    <w:uiPriority w:val="99"/>
    <w:pPr>
      <w:widowControl w:val="0"/>
      <w:tabs>
        <w:tab w:val="left" w:pos="567"/>
      </w:tabs>
      <w:autoSpaceDE w:val="0"/>
      <w:autoSpaceDN w:val="0"/>
      <w:adjustRightInd w:val="0"/>
      <w:spacing w:after="0" w:line="260" w:lineRule="atLeast"/>
      <w:ind w:left="567" w:hanging="397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PuntL1">
    <w:name w:val="wElencoPunt L1"/>
    <w:uiPriority w:val="99"/>
    <w:pPr>
      <w:widowControl w:val="0"/>
      <w:tabs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PuntL2">
    <w:name w:val="wElencoPunt L2"/>
    <w:uiPriority w:val="99"/>
    <w:pPr>
      <w:widowControl w:val="0"/>
      <w:tabs>
        <w:tab w:val="left" w:pos="567"/>
      </w:tabs>
      <w:autoSpaceDE w:val="0"/>
      <w:autoSpaceDN w:val="0"/>
      <w:adjustRightInd w:val="0"/>
      <w:spacing w:after="0" w:line="260" w:lineRule="atLeast"/>
      <w:ind w:left="567" w:hanging="397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TratL1">
    <w:name w:val="wElencoTrat L1"/>
    <w:uiPriority w:val="99"/>
    <w:pPr>
      <w:widowControl w:val="0"/>
      <w:tabs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ElencoTratL2">
    <w:name w:val="wElencoTrat L2"/>
    <w:uiPriority w:val="99"/>
    <w:pPr>
      <w:widowControl w:val="0"/>
      <w:tabs>
        <w:tab w:val="left" w:pos="567"/>
      </w:tabs>
      <w:autoSpaceDE w:val="0"/>
      <w:autoSpaceDN w:val="0"/>
      <w:adjustRightInd w:val="0"/>
      <w:spacing w:after="0" w:line="260" w:lineRule="atLeast"/>
      <w:ind w:left="567" w:hanging="397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">
    <w:name w:val="wFacSim"/>
    <w:uiPriority w:val="99"/>
    <w:pPr>
      <w:widowControl w:val="0"/>
      <w:tabs>
        <w:tab w:val="left" w:pos="1106"/>
      </w:tabs>
      <w:autoSpaceDE w:val="0"/>
      <w:autoSpaceDN w:val="0"/>
      <w:adjustRightInd w:val="0"/>
      <w:spacing w:after="0" w:line="270" w:lineRule="atLeast"/>
      <w:ind w:left="110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Concl">
    <w:name w:val="wFacSim Concl"/>
    <w:uiPriority w:val="99"/>
    <w:pPr>
      <w:widowControl w:val="0"/>
      <w:tabs>
        <w:tab w:val="left" w:pos="50"/>
        <w:tab w:val="left" w:pos="655"/>
        <w:tab w:val="left" w:pos="755"/>
        <w:tab w:val="left" w:pos="1202"/>
        <w:tab w:val="left" w:pos="1462"/>
        <w:tab w:val="left" w:pos="2182"/>
        <w:tab w:val="left" w:pos="2888"/>
        <w:tab w:val="left" w:pos="3593"/>
        <w:tab w:val="left" w:pos="4299"/>
        <w:tab w:val="left" w:pos="5019"/>
        <w:tab w:val="left" w:pos="5724"/>
        <w:tab w:val="left" w:pos="6430"/>
        <w:tab w:val="left" w:pos="7137"/>
        <w:tab w:val="left" w:pos="7856"/>
      </w:tabs>
      <w:autoSpaceDE w:val="0"/>
      <w:autoSpaceDN w:val="0"/>
      <w:adjustRightInd w:val="0"/>
      <w:spacing w:after="0" w:line="240" w:lineRule="auto"/>
      <w:ind w:left="1202" w:right="158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Data">
    <w:name w:val="wFacSim Data"/>
    <w:uiPriority w:val="99"/>
    <w:pPr>
      <w:widowControl w:val="0"/>
      <w:autoSpaceDE w:val="0"/>
      <w:autoSpaceDN w:val="0"/>
      <w:adjustRightInd w:val="0"/>
      <w:spacing w:after="0" w:line="26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Dest">
    <w:name w:val="wFacSim Dest"/>
    <w:uiPriority w:val="99"/>
    <w:pPr>
      <w:widowControl w:val="0"/>
      <w:autoSpaceDE w:val="0"/>
      <w:autoSpaceDN w:val="0"/>
      <w:adjustRightInd w:val="0"/>
      <w:spacing w:after="0" w:line="260" w:lineRule="atLeast"/>
      <w:jc w:val="righ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Dichiara">
    <w:name w:val="wFacSim Dichiara"/>
    <w:uiPriority w:val="99"/>
    <w:pPr>
      <w:widowControl w:val="0"/>
      <w:autoSpaceDE w:val="0"/>
      <w:autoSpaceDN w:val="0"/>
      <w:adjustRightInd w:val="0"/>
      <w:spacing w:after="0" w:line="260" w:lineRule="atLeast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Firma">
    <w:name w:val="wFacSim Firma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it">
    <w:name w:val="wFacSim Tit"/>
    <w:uiPriority w:val="99"/>
    <w:pPr>
      <w:widowControl w:val="0"/>
      <w:autoSpaceDE w:val="0"/>
      <w:autoSpaceDN w:val="0"/>
      <w:adjustRightInd w:val="0"/>
      <w:spacing w:after="0" w:line="260" w:lineRule="atLeast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itolo">
    <w:name w:val="wFacSim Titolo"/>
    <w:uiPriority w:val="99"/>
    <w:pPr>
      <w:widowControl w:val="0"/>
      <w:autoSpaceDE w:val="0"/>
      <w:autoSpaceDN w:val="0"/>
      <w:adjustRightInd w:val="0"/>
      <w:spacing w:after="0" w:line="260" w:lineRule="atLeast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">
    <w:name w:val="wFacSim Txt"/>
    <w:uiPriority w:val="99"/>
    <w:pPr>
      <w:widowControl w:val="0"/>
      <w:autoSpaceDE w:val="0"/>
      <w:autoSpaceDN w:val="0"/>
      <w:adjustRightInd w:val="0"/>
      <w:spacing w:after="0" w:line="260" w:lineRule="atLeast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CHE">
    <w:name w:val="wFacSim Txt CHE"/>
    <w:uiPriority w:val="99"/>
    <w:pPr>
      <w:widowControl w:val="0"/>
      <w:tabs>
        <w:tab w:val="left" w:pos="964"/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Cn">
    <w:name w:val="wFacSim Txt Cn"/>
    <w:uiPriority w:val="99"/>
    <w:pPr>
      <w:widowControl w:val="0"/>
      <w:autoSpaceDE w:val="0"/>
      <w:autoSpaceDN w:val="0"/>
      <w:adjustRightInd w:val="0"/>
      <w:spacing w:after="0" w:line="260" w:lineRule="atLeast"/>
      <w:jc w:val="center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Dx">
    <w:name w:val="wFacSim Txt Dx"/>
    <w:uiPriority w:val="99"/>
    <w:pPr>
      <w:widowControl w:val="0"/>
      <w:autoSpaceDE w:val="0"/>
      <w:autoSpaceDN w:val="0"/>
      <w:adjustRightInd w:val="0"/>
      <w:spacing w:after="0" w:line="260" w:lineRule="atLeast"/>
      <w:jc w:val="right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Gius">
    <w:name w:val="wFacSim Txt Gius"/>
    <w:uiPriority w:val="99"/>
    <w:pPr>
      <w:widowControl w:val="0"/>
      <w:autoSpaceDE w:val="0"/>
      <w:autoSpaceDN w:val="0"/>
      <w:adjustRightInd w:val="0"/>
      <w:spacing w:after="0" w:line="260" w:lineRule="atLeast"/>
      <w:ind w:left="1360" w:firstLine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Let">
    <w:name w:val="wFacSim Txt Let"/>
    <w:uiPriority w:val="99"/>
    <w:pPr>
      <w:widowControl w:val="0"/>
      <w:tabs>
        <w:tab w:val="left" w:pos="964"/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Nota">
    <w:name w:val="wFacSim Txt Nota"/>
    <w:uiPriority w:val="99"/>
    <w:pPr>
      <w:widowControl w:val="0"/>
      <w:autoSpaceDE w:val="0"/>
      <w:autoSpaceDN w:val="0"/>
      <w:adjustRightInd w:val="0"/>
      <w:spacing w:after="0" w:line="240" w:lineRule="auto"/>
      <w:ind w:left="1360" w:firstLine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Num">
    <w:name w:val="wFacSim Txt Num"/>
    <w:uiPriority w:val="99"/>
    <w:pPr>
      <w:widowControl w:val="0"/>
      <w:tabs>
        <w:tab w:val="left" w:pos="964"/>
        <w:tab w:val="left" w:pos="1360"/>
      </w:tabs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paragraph" w:customStyle="1" w:styleId="wFacSimTxtNum2">
    <w:name w:val="wFacSim Txt Num2"/>
    <w:uiPriority w:val="99"/>
    <w:pPr>
      <w:widowControl w:val="0"/>
      <w:autoSpaceDE w:val="0"/>
      <w:autoSpaceDN w:val="0"/>
      <w:adjustRightInd w:val="0"/>
      <w:spacing w:after="0" w:line="260" w:lineRule="atLeast"/>
      <w:ind w:left="964" w:hanging="396"/>
      <w:jc w:val="both"/>
    </w:pPr>
    <w:rPr>
      <w:rFonts w:ascii="Arial" w:hAnsi="Arial" w:cs="Arial"/>
      <w:color w:val="000000"/>
      <w:sz w:val="24"/>
      <w:szCs w:val="24"/>
      <w:shd w:val="clear" w:color="auto" w:fill="FFFFFF"/>
    </w:rPr>
  </w:style>
  <w:style w:type="character" w:styleId="Numeroriga">
    <w:name w:val="line number"/>
    <w:basedOn w:val="Carpredefinitoparagrafo"/>
    <w:uiPriority w:val="99"/>
    <w:rPr>
      <w:color w:val="000000"/>
      <w:shd w:val="clear" w:color="auto" w:fill="FFFFFF"/>
    </w:rPr>
  </w:style>
  <w:style w:type="paragraph" w:customStyle="1" w:styleId="OmniPage8">
    <w:name w:val="OmniPage #8"/>
    <w:uiPriority w:val="99"/>
    <w:pPr>
      <w:widowControl w:val="0"/>
      <w:autoSpaceDE w:val="0"/>
      <w:autoSpaceDN w:val="0"/>
      <w:adjustRightInd w:val="0"/>
      <w:spacing w:after="0" w:line="220" w:lineRule="exact"/>
    </w:pPr>
    <w:rPr>
      <w:rFonts w:ascii="Arial" w:hAnsi="Arial" w:cs="Arial"/>
      <w:color w:val="000000"/>
      <w:sz w:val="20"/>
      <w:szCs w:val="20"/>
      <w:shd w:val="clear" w:color="auto" w:fill="FFFFFF"/>
    </w:rPr>
  </w:style>
  <w:style w:type="character" w:customStyle="1" w:styleId="StileRimandonotaapidipaginaGrassetto">
    <w:name w:val="Stile Rimando nota a piè di pagina + Grassetto"/>
    <w:uiPriority w:val="99"/>
    <w:rPr>
      <w:rFonts w:ascii="Times New Roman" w:hAnsi="Times New Roman" w:cs="Times New Roman"/>
      <w:b/>
      <w:bCs/>
      <w:color w:val="0000FF"/>
      <w:sz w:val="16"/>
      <w:szCs w:val="16"/>
      <w:shd w:val="clear" w:color="auto" w:fill="FFFFFF"/>
    </w:rPr>
  </w:style>
  <w:style w:type="paragraph" w:customStyle="1" w:styleId="Rub3">
    <w:name w:val="Rub3"/>
    <w:next w:val="Normale"/>
    <w:uiPriority w:val="99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i/>
      <w:iCs/>
      <w:color w:val="000000"/>
      <w:sz w:val="20"/>
      <w:szCs w:val="20"/>
      <w:shd w:val="clear" w:color="auto" w:fill="FFFFFF"/>
    </w:rPr>
  </w:style>
  <w:style w:type="paragraph" w:customStyle="1" w:styleId="Rub1">
    <w:name w:val="Rub1"/>
    <w:uiPriority w:val="99"/>
    <w:pPr>
      <w:widowControl w:val="0"/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smallCaps/>
      <w:color w:val="000000"/>
      <w:sz w:val="20"/>
      <w:szCs w:val="20"/>
      <w:shd w:val="clear" w:color="auto" w:fill="FFFFFF"/>
    </w:rPr>
  </w:style>
  <w:style w:type="paragraph" w:customStyle="1" w:styleId="Rub2">
    <w:name w:val="Rub2"/>
    <w:next w:val="Normale"/>
    <w:uiPriority w:val="99"/>
    <w:pPr>
      <w:widowControl w:val="0"/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mallCaps/>
      <w:color w:val="000000"/>
      <w:sz w:val="20"/>
      <w:szCs w:val="20"/>
      <w:shd w:val="clear" w:color="auto" w:fill="FFFFFF"/>
    </w:rPr>
  </w:style>
  <w:style w:type="paragraph" w:customStyle="1" w:styleId="Rub4">
    <w:name w:val="Rub4"/>
    <w:next w:val="Normale"/>
    <w:uiPriority w:val="99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i/>
      <w:iCs/>
      <w:color w:val="000000"/>
      <w:sz w:val="20"/>
      <w:szCs w:val="20"/>
      <w:shd w:val="clear" w:color="auto" w:fill="FFFFFF"/>
    </w:rPr>
  </w:style>
  <w:style w:type="character" w:customStyle="1" w:styleId="NormaleWebCarattere">
    <w:name w:val="Normale (Web) Carattere"/>
    <w:uiPriority w:val="99"/>
    <w:rPr>
      <w:color w:val="000000"/>
      <w:shd w:val="clear" w:color="auto" w:fill="FFFFFF"/>
    </w:rPr>
  </w:style>
  <w:style w:type="character" w:customStyle="1" w:styleId="StileRimandonotaapidipagina">
    <w:name w:val="Stile Rimando nota a piè di pagina +"/>
    <w:uiPriority w:val="99"/>
    <w:rPr>
      <w:rFonts w:ascii="Times New Roman" w:hAnsi="Times New Roman" w:cs="Times New Roman"/>
      <w:b/>
      <w:bCs/>
      <w:color w:val="0000FF"/>
      <w:sz w:val="16"/>
      <w:szCs w:val="16"/>
      <w:shd w:val="clear" w:color="auto" w:fill="FFFFFF"/>
    </w:rPr>
  </w:style>
  <w:style w:type="character" w:customStyle="1" w:styleId="ParagraphFont">
    <w:name w:val="Paragraph Font"/>
    <w:uiPriority w:val="99"/>
    <w:rPr>
      <w:color w:val="000000"/>
      <w:shd w:val="clear" w:color="auto" w:fill="FFFFFF"/>
    </w:rPr>
  </w:style>
  <w:style w:type="paragraph" w:customStyle="1" w:styleId="TitoloARTICOLO">
    <w:name w:val="Titolo ARTICOLO"/>
    <w:next w:val="NormaleWeb"/>
    <w:uiPriority w:val="99"/>
    <w:pPr>
      <w:widowControl w:val="0"/>
      <w:autoSpaceDE w:val="0"/>
      <w:autoSpaceDN w:val="0"/>
      <w:adjustRightInd w:val="0"/>
      <w:spacing w:before="100" w:after="0" w:line="240" w:lineRule="auto"/>
      <w:jc w:val="both"/>
    </w:pPr>
    <w:rPr>
      <w:rFonts w:ascii="Tahoma" w:hAnsi="Tahoma" w:cs="Tahoma"/>
      <w:b/>
      <w:bCs/>
      <w:color w:val="000000"/>
      <w:sz w:val="20"/>
      <w:szCs w:val="20"/>
      <w:shd w:val="clear" w:color="auto" w:fill="FFFFFF"/>
    </w:rPr>
  </w:style>
  <w:style w:type="paragraph" w:customStyle="1" w:styleId="StileTitolo3">
    <w:name w:val="Stile Titolo 3"/>
    <w:aliases w:val="CAPO + Times New Roman 12 pt"/>
    <w:uiPriority w:val="99"/>
    <w:pPr>
      <w:widowControl w:val="0"/>
      <w:autoSpaceDE w:val="0"/>
      <w:autoSpaceDN w:val="0"/>
      <w:adjustRightInd w:val="0"/>
      <w:spacing w:before="100" w:after="0" w:line="240" w:lineRule="auto"/>
      <w:jc w:val="both"/>
      <w:outlineLvl w:val="2"/>
    </w:pPr>
    <w:rPr>
      <w:rFonts w:ascii="Arial" w:hAnsi="Arial" w:cs="Arial"/>
      <w:b/>
      <w:bCs/>
      <w:color w:val="000000"/>
      <w:sz w:val="24"/>
      <w:szCs w:val="24"/>
      <w:shd w:val="clear" w:color="auto" w:fill="FFFFFF"/>
    </w:rPr>
  </w:style>
  <w:style w:type="character" w:customStyle="1" w:styleId="StileTitolo31">
    <w:name w:val="Stile Titolo 31"/>
    <w:aliases w:val="CAPO + Times New Roman 12 pt Carattere"/>
    <w:uiPriority w:val="99"/>
    <w:rPr>
      <w:b/>
      <w:bCs/>
      <w:color w:val="000000"/>
      <w:shd w:val="clear" w:color="auto" w:fill="FFFFFF"/>
    </w:rPr>
  </w:style>
  <w:style w:type="character" w:customStyle="1" w:styleId="CorpotestoCarattere">
    <w:name w:val="Corpo testo Carattere"/>
    <w:uiPriority w:val="99"/>
    <w:rPr>
      <w:rFonts w:ascii="Verdana" w:hAnsi="Verdana" w:cs="Verdana"/>
      <w:sz w:val="32"/>
      <w:szCs w:val="32"/>
    </w:rPr>
  </w:style>
  <w:style w:type="paragraph" w:customStyle="1" w:styleId="provvr0">
    <w:name w:val="provv_r0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Pagliani</dc:creator>
  <cp:lastModifiedBy>Gianni Cordaro</cp:lastModifiedBy>
  <cp:revision>4</cp:revision>
  <dcterms:created xsi:type="dcterms:W3CDTF">2022-02-12T10:57:00Z</dcterms:created>
  <dcterms:modified xsi:type="dcterms:W3CDTF">2022-02-14T15:10:00Z</dcterms:modified>
</cp:coreProperties>
</file>